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0038" w:rsidRDefault="008C0038"/>
    <w:tbl>
      <w:tblPr>
        <w:tblStyle w:val="Tabela-Siatka"/>
        <w:tblW w:w="5870" w:type="dxa"/>
        <w:tblInd w:w="4390" w:type="dxa"/>
        <w:tblLook w:val="04A0" w:firstRow="1" w:lastRow="0" w:firstColumn="1" w:lastColumn="0" w:noHBand="0" w:noVBand="1"/>
      </w:tblPr>
      <w:tblGrid>
        <w:gridCol w:w="3260"/>
        <w:gridCol w:w="2610"/>
      </w:tblGrid>
      <w:tr w:rsidR="0097624A" w:rsidTr="00EE1093">
        <w:tc>
          <w:tcPr>
            <w:tcW w:w="5870" w:type="dxa"/>
            <w:gridSpan w:val="2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ADNOTACJE POWIATOWEGO URZĘDU PRACY: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Wpisano do rejestru wniosków pod nr: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D443E9" w:rsidRDefault="00D443E9" w:rsidP="00EE10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WnPI</w:t>
            </w:r>
            <w:proofErr w:type="spellEnd"/>
            <w:r>
              <w:rPr>
                <w:rFonts w:ascii="Arial" w:hAnsi="Arial" w:cs="Arial"/>
              </w:rPr>
              <w:t>/2</w:t>
            </w:r>
            <w:r w:rsidR="00EE1093">
              <w:rPr>
                <w:rFonts w:ascii="Arial" w:hAnsi="Arial" w:cs="Arial"/>
              </w:rPr>
              <w:t>6</w:t>
            </w:r>
            <w:r w:rsidR="0097624A" w:rsidRPr="00D443E9">
              <w:rPr>
                <w:rFonts w:ascii="Arial" w:hAnsi="Arial" w:cs="Arial"/>
              </w:rPr>
              <w:t>/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EE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wpływu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97624A" w:rsidRDefault="0097624A">
            <w:pPr>
              <w:rPr>
                <w:rFonts w:asciiTheme="minorHAnsi" w:hAnsiTheme="minorHAnsi" w:cstheme="minorHAnsi"/>
              </w:rPr>
            </w:pPr>
          </w:p>
        </w:tc>
      </w:tr>
    </w:tbl>
    <w:p w:rsidR="002D3974" w:rsidRDefault="002D3974"/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426"/>
        <w:gridCol w:w="374"/>
        <w:gridCol w:w="55"/>
        <w:gridCol w:w="271"/>
        <w:gridCol w:w="299"/>
        <w:gridCol w:w="276"/>
        <w:gridCol w:w="284"/>
        <w:gridCol w:w="16"/>
        <w:gridCol w:w="118"/>
        <w:gridCol w:w="141"/>
        <w:gridCol w:w="344"/>
        <w:gridCol w:w="84"/>
        <w:gridCol w:w="152"/>
        <w:gridCol w:w="267"/>
        <w:gridCol w:w="143"/>
        <w:gridCol w:w="157"/>
        <w:gridCol w:w="292"/>
        <w:gridCol w:w="236"/>
        <w:gridCol w:w="178"/>
        <w:gridCol w:w="58"/>
        <w:gridCol w:w="220"/>
        <w:gridCol w:w="20"/>
        <w:gridCol w:w="214"/>
        <w:gridCol w:w="169"/>
        <w:gridCol w:w="26"/>
        <w:gridCol w:w="38"/>
        <w:gridCol w:w="281"/>
        <w:gridCol w:w="303"/>
        <w:gridCol w:w="258"/>
        <w:gridCol w:w="27"/>
        <w:gridCol w:w="315"/>
        <w:gridCol w:w="241"/>
        <w:gridCol w:w="240"/>
        <w:gridCol w:w="159"/>
        <w:gridCol w:w="122"/>
        <w:gridCol w:w="34"/>
        <w:gridCol w:w="124"/>
        <w:gridCol w:w="112"/>
        <w:gridCol w:w="305"/>
        <w:gridCol w:w="315"/>
        <w:gridCol w:w="110"/>
        <w:gridCol w:w="161"/>
        <w:gridCol w:w="270"/>
        <w:gridCol w:w="330"/>
        <w:gridCol w:w="55"/>
        <w:gridCol w:w="186"/>
        <w:gridCol w:w="255"/>
        <w:gridCol w:w="285"/>
        <w:gridCol w:w="293"/>
      </w:tblGrid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W N I O S E K</w:t>
            </w:r>
          </w:p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O ORGANIZACJĘ STANOWISK PRACY W RAMACH PRAC INTERWENCYJNYCH</w:t>
            </w:r>
          </w:p>
          <w:p w:rsidR="00734AC4" w:rsidRPr="007B4CE7" w:rsidRDefault="00734AC4" w:rsidP="00734AC4">
            <w:pPr>
              <w:jc w:val="center"/>
              <w:rPr>
                <w:rFonts w:asciiTheme="minorHAnsi" w:hAnsiTheme="minorHAnsi" w:cstheme="minorHAnsi"/>
              </w:rPr>
            </w:pPr>
          </w:p>
          <w:p w:rsidR="00734AC4" w:rsidRPr="00CC7230" w:rsidRDefault="00734AC4" w:rsidP="00C35325">
            <w:pPr>
              <w:rPr>
                <w:b/>
              </w:rPr>
            </w:pPr>
            <w:r w:rsidRPr="00CC7230">
              <w:rPr>
                <w:rFonts w:ascii="Arial" w:hAnsi="Arial" w:cs="Arial"/>
                <w:b/>
                <w:i/>
              </w:rPr>
              <w:t xml:space="preserve">na zasadach określonych w art. </w:t>
            </w:r>
            <w:r w:rsidR="00AF155F" w:rsidRPr="00CC7230">
              <w:rPr>
                <w:rFonts w:ascii="Arial" w:hAnsi="Arial" w:cs="Arial"/>
                <w:b/>
                <w:i/>
              </w:rPr>
              <w:t xml:space="preserve"> </w:t>
            </w:r>
            <w:r w:rsidRPr="00CC7230">
              <w:rPr>
                <w:rFonts w:ascii="Arial" w:hAnsi="Arial" w:cs="Arial"/>
                <w:b/>
                <w:i/>
              </w:rPr>
              <w:t>135</w:t>
            </w:r>
            <w:r w:rsidR="00CC7230" w:rsidRPr="00CC7230">
              <w:rPr>
                <w:rFonts w:ascii="Arial" w:hAnsi="Arial" w:cs="Arial"/>
                <w:b/>
                <w:i/>
              </w:rPr>
              <w:t xml:space="preserve">, 137-139 </w:t>
            </w:r>
            <w:r w:rsidRPr="00CC7230">
              <w:rPr>
                <w:rFonts w:ascii="Arial" w:hAnsi="Arial" w:cs="Arial"/>
                <w:b/>
                <w:i/>
              </w:rPr>
              <w:t>ustawy z dnia 20 marca 2025r. o rynku pracy i służbach zatrudnienia</w:t>
            </w:r>
            <w:r w:rsidR="00CC7230" w:rsidRPr="00CC7230">
              <w:rPr>
                <w:rFonts w:ascii="Arial" w:hAnsi="Arial" w:cs="Arial"/>
                <w:b/>
                <w:i/>
              </w:rPr>
              <w:t>, ustawy z dnia 30 kwietnia 2004 r. o postepowaniu w sprawach dotyczących pomocy publicznej</w:t>
            </w:r>
            <w:r w:rsidR="00CC7230">
              <w:rPr>
                <w:rFonts w:ascii="Arial" w:hAnsi="Arial" w:cs="Arial"/>
                <w:b/>
                <w:i/>
              </w:rPr>
              <w:t>.</w:t>
            </w:r>
          </w:p>
        </w:tc>
      </w:tr>
      <w:tr w:rsidR="009D66FE" w:rsidTr="00F02E3F">
        <w:tc>
          <w:tcPr>
            <w:tcW w:w="10201" w:type="dxa"/>
            <w:gridSpan w:val="50"/>
            <w:shd w:val="clear" w:color="auto" w:fill="E7E6E6" w:themeFill="background2"/>
          </w:tcPr>
          <w:p w:rsidR="009D66FE" w:rsidRPr="00D443E9" w:rsidRDefault="009D66FE" w:rsidP="00734A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Wniosek należy wypełnić komputerowo, przy wypełnianiu zaznaczyć właściwy kwadrat znakiem </w:t>
            </w:r>
            <w:r w:rsidRPr="009D66FE">
              <w:rPr>
                <w:rFonts w:ascii="Arial" w:hAnsi="Arial" w:cs="Arial"/>
                <w:b/>
              </w:rPr>
              <w:t>X</w:t>
            </w:r>
            <w:r w:rsidR="00383283">
              <w:rPr>
                <w:rFonts w:ascii="Arial" w:hAnsi="Arial" w:cs="Arial"/>
                <w:b/>
              </w:rPr>
              <w:t>.</w:t>
            </w:r>
          </w:p>
        </w:tc>
      </w:tr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A0155C" w:rsidRDefault="00E83BE4" w:rsidP="00734AC4">
            <w:pPr>
              <w:jc w:val="both"/>
              <w:rPr>
                <w:i/>
              </w:rPr>
            </w:pPr>
            <w:r>
              <w:rPr>
                <w:i/>
              </w:rPr>
              <w:t>Wnioskującym</w:t>
            </w:r>
            <w:r w:rsidR="00A0155C" w:rsidRPr="00A0155C">
              <w:rPr>
                <w:i/>
              </w:rPr>
              <w:t xml:space="preserve"> jest:</w:t>
            </w:r>
          </w:p>
          <w:p w:rsidR="00A0155C" w:rsidRPr="00A0155C" w:rsidRDefault="00D02B4B" w:rsidP="00734AC4">
            <w:pPr>
              <w:jc w:val="both"/>
              <w:rPr>
                <w:i/>
              </w:rPr>
            </w:pPr>
            <w:sdt>
              <w:sdtPr>
                <w:id w:val="64293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0155C" w:rsidRPr="00A0155C">
              <w:t xml:space="preserve"> </w:t>
            </w:r>
            <w:r w:rsidR="00A0155C" w:rsidRPr="00A0155C">
              <w:rPr>
                <w:i/>
              </w:rPr>
              <w:t xml:space="preserve">podmiot, który </w:t>
            </w:r>
            <w:r w:rsidR="00A0155C" w:rsidRPr="00930C57">
              <w:rPr>
                <w:i/>
                <w:u w:val="single"/>
              </w:rPr>
              <w:t>nie jest beneficjentem</w:t>
            </w:r>
            <w:r w:rsidR="00A0155C" w:rsidRPr="00A0155C">
              <w:rPr>
                <w:i/>
              </w:rPr>
              <w:t xml:space="preserve"> pomocy publicznej w rozumieniu ustawy z dnia 30 kwietnia 2004 roku o postepowaniu w sprawach dotyczących pomocy publicznej</w:t>
            </w:r>
          </w:p>
          <w:p w:rsidR="00A0155C" w:rsidRPr="00A0155C" w:rsidRDefault="00D02B4B" w:rsidP="00A0155C">
            <w:pPr>
              <w:jc w:val="both"/>
              <w:rPr>
                <w:i/>
              </w:rPr>
            </w:pPr>
            <w:sdt>
              <w:sdtPr>
                <w:rPr>
                  <w:i/>
                </w:rPr>
                <w:id w:val="-141339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  <w:i/>
                  </w:rPr>
                  <w:t>☐</w:t>
                </w:r>
              </w:sdtContent>
            </w:sdt>
            <w:r w:rsidR="00A0155C" w:rsidRPr="00A0155C">
              <w:rPr>
                <w:i/>
              </w:rPr>
              <w:t xml:space="preserve"> podmiot </w:t>
            </w:r>
            <w:r w:rsidR="00A0155C" w:rsidRPr="00930C57">
              <w:rPr>
                <w:i/>
                <w:u w:val="single"/>
              </w:rPr>
              <w:t>będący beneficjentem</w:t>
            </w:r>
            <w:r w:rsidR="00A0155C" w:rsidRPr="00A0155C">
              <w:rPr>
                <w:i/>
              </w:rPr>
              <w:t xml:space="preserve"> pomocy publicznej w rozumieniu</w:t>
            </w:r>
            <w:r w:rsidR="00C415B7">
              <w:rPr>
                <w:i/>
              </w:rPr>
              <w:t xml:space="preserve"> ustawy z dnia 30 kwietnia 2004</w:t>
            </w:r>
            <w:r w:rsidR="00A0155C" w:rsidRPr="00A0155C">
              <w:rPr>
                <w:i/>
              </w:rPr>
              <w:t xml:space="preserve"> roku o postepowaniu w sprawach dotyczących pomocy publicznej</w:t>
            </w:r>
          </w:p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442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4AC4"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9639" w:type="dxa"/>
            <w:gridSpan w:val="4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ZAKŁADU PRACY</w:t>
            </w:r>
          </w:p>
        </w:tc>
      </w:tr>
      <w:tr w:rsidR="007F473F" w:rsidTr="00571C8B">
        <w:trPr>
          <w:trHeight w:val="900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 w:rsidRPr="00734AC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Nazwa wnioskodawcy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7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Adres siedziby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F02E3F" w:rsidP="00734AC4">
            <w:pPr>
              <w:rPr>
                <w:b/>
                <w:sz w:val="24"/>
              </w:rPr>
            </w:pPr>
            <w:r>
              <w:rPr>
                <w:rFonts w:ascii="Arial" w:hAnsi="Arial" w:cs="Arial"/>
              </w:rPr>
              <w:t>Miejsce/a</w:t>
            </w:r>
            <w:r w:rsidR="00734AC4" w:rsidRPr="00EE2B01">
              <w:rPr>
                <w:rFonts w:ascii="Arial" w:hAnsi="Arial" w:cs="Arial"/>
              </w:rPr>
              <w:t xml:space="preserve"> prowadzenia działalności  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9D6C3D" w:rsidTr="009D6C3D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9D6C3D" w:rsidRPr="00734AC4" w:rsidRDefault="009D6C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9D6C3D" w:rsidRDefault="009D6C3D" w:rsidP="00805391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lang w:val="de-DE"/>
              </w:rPr>
              <w:t>Telefon</w:t>
            </w:r>
            <w:r>
              <w:rPr>
                <w:rFonts w:ascii="Arial" w:hAnsi="Arial" w:cs="Arial"/>
                <w:lang w:val="de-DE"/>
              </w:rPr>
              <w:t xml:space="preserve"> :</w:t>
            </w:r>
          </w:p>
        </w:tc>
        <w:tc>
          <w:tcPr>
            <w:tcW w:w="2506" w:type="dxa"/>
            <w:gridSpan w:val="14"/>
          </w:tcPr>
          <w:p w:rsidR="009D6C3D" w:rsidRDefault="009D6C3D">
            <w:pPr>
              <w:jc w:val="center"/>
              <w:rPr>
                <w:b/>
                <w:sz w:val="24"/>
              </w:rPr>
            </w:pPr>
          </w:p>
        </w:tc>
        <w:tc>
          <w:tcPr>
            <w:tcW w:w="2179" w:type="dxa"/>
            <w:gridSpan w:val="12"/>
            <w:shd w:val="clear" w:color="auto" w:fill="E7E6E6" w:themeFill="background2"/>
          </w:tcPr>
          <w:p w:rsidR="009D6C3D" w:rsidRPr="009D6C3D" w:rsidRDefault="009D6C3D">
            <w:pPr>
              <w:jc w:val="center"/>
              <w:rPr>
                <w:sz w:val="24"/>
              </w:rPr>
            </w:pPr>
            <w:r w:rsidRPr="009D6C3D">
              <w:rPr>
                <w:sz w:val="24"/>
              </w:rPr>
              <w:t>e-mail:</w:t>
            </w:r>
          </w:p>
        </w:tc>
        <w:tc>
          <w:tcPr>
            <w:tcW w:w="2835" w:type="dxa"/>
            <w:gridSpan w:val="14"/>
          </w:tcPr>
          <w:p w:rsidR="009D6C3D" w:rsidRDefault="009D6C3D">
            <w:pPr>
              <w:jc w:val="center"/>
              <w:rPr>
                <w:b/>
                <w:sz w:val="24"/>
              </w:rPr>
            </w:pPr>
          </w:p>
        </w:tc>
      </w:tr>
      <w:tr w:rsidR="00571C8B" w:rsidTr="00571C8B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571C8B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571C8B" w:rsidRDefault="00571C8B" w:rsidP="00805391">
            <w:pPr>
              <w:rPr>
                <w:rFonts w:ascii="Arial" w:hAnsi="Arial" w:cs="Arial"/>
              </w:rPr>
            </w:pPr>
            <w:r w:rsidRPr="00571C8B">
              <w:rPr>
                <w:rFonts w:ascii="Arial" w:hAnsi="Arial" w:cs="Arial"/>
              </w:rPr>
              <w:t>Adres do e-doręczeń </w:t>
            </w:r>
            <w:r>
              <w:rPr>
                <w:rFonts w:ascii="Arial" w:hAnsi="Arial" w:cs="Arial"/>
              </w:rPr>
              <w:t xml:space="preserve">       </w:t>
            </w:r>
            <w:r w:rsidRPr="00571C8B">
              <w:rPr>
                <w:rFonts w:ascii="Arial" w:hAnsi="Arial" w:cs="Arial"/>
              </w:rPr>
              <w:t>AE:</w:t>
            </w:r>
          </w:p>
          <w:p w:rsidR="00571C8B" w:rsidRPr="00571C8B" w:rsidRDefault="00571C8B" w:rsidP="00805391">
            <w:pPr>
              <w:rPr>
                <w:rFonts w:ascii="Arial" w:hAnsi="Arial" w:cs="Arial"/>
                <w:lang w:val="de-DE"/>
              </w:rPr>
            </w:pPr>
            <w:r w:rsidRPr="00571C8B">
              <w:rPr>
                <w:rFonts w:ascii="Arial" w:hAnsi="Arial" w:cs="Arial"/>
              </w:rPr>
              <w:t>(jeśli posiada)</w:t>
            </w:r>
          </w:p>
        </w:tc>
        <w:tc>
          <w:tcPr>
            <w:tcW w:w="7520" w:type="dxa"/>
            <w:gridSpan w:val="40"/>
          </w:tcPr>
          <w:p w:rsidR="00571C8B" w:rsidRDefault="00571C8B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734AC4" w:rsidRPr="00734AC4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260" w:type="dxa"/>
            <w:gridSpan w:val="10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Osoba/y upoważniona/e do podpisania umowy zgodnie z (zaznaczyć właściwą odpowiedź)</w:t>
            </w:r>
          </w:p>
        </w:tc>
        <w:tc>
          <w:tcPr>
            <w:tcW w:w="990" w:type="dxa"/>
            <w:gridSpan w:val="5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CEIDG</w:t>
            </w:r>
          </w:p>
        </w:tc>
        <w:sdt>
          <w:sdtPr>
            <w:rPr>
              <w:rFonts w:ascii="Arial" w:hAnsi="Arial" w:cs="Arial"/>
            </w:rPr>
            <w:id w:val="13916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3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45" w:type="dxa"/>
            <w:gridSpan w:val="7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KRS</w:t>
            </w:r>
          </w:p>
        </w:tc>
        <w:sdt>
          <w:sdtPr>
            <w:rPr>
              <w:rFonts w:ascii="Arial" w:hAnsi="Arial" w:cs="Arial"/>
            </w:rPr>
            <w:id w:val="27807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3"/>
              </w:tcPr>
              <w:p w:rsidR="00734AC4" w:rsidRPr="00D5323F" w:rsidRDefault="00D5323F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262" w:type="dxa"/>
            <w:gridSpan w:val="8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Umowa s.c.</w:t>
            </w:r>
          </w:p>
        </w:tc>
        <w:sdt>
          <w:sdtPr>
            <w:rPr>
              <w:rFonts w:ascii="Arial" w:hAnsi="Arial" w:cs="Arial"/>
            </w:rPr>
            <w:id w:val="138421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4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Inne</w:t>
            </w:r>
          </w:p>
        </w:tc>
        <w:sdt>
          <w:sdtPr>
            <w:rPr>
              <w:rFonts w:ascii="Arial" w:hAnsi="Arial" w:cs="Arial"/>
            </w:rPr>
            <w:id w:val="-36113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9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5323F" w:rsidTr="009D6C3D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D5323F" w:rsidTr="009D6C3D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D532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688" w:type="dxa"/>
            <w:gridSpan w:val="12"/>
            <w:shd w:val="clear" w:color="auto" w:fill="E7E6E6" w:themeFill="background2"/>
          </w:tcPr>
          <w:p w:rsidR="00C415B7" w:rsidRDefault="00D5323F" w:rsidP="00D5323F">
            <w:pPr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 xml:space="preserve">Osoba upoważniona do reprezentacji </w:t>
            </w:r>
            <w:r w:rsidR="00C415B7">
              <w:rPr>
                <w:rFonts w:ascii="Arial" w:hAnsi="Arial" w:cs="Arial"/>
              </w:rPr>
              <w:t>oraz składania rozliczeń  do refundacji za prace interwencyjne</w:t>
            </w:r>
          </w:p>
          <w:p w:rsidR="00D5323F" w:rsidRDefault="00D5323F" w:rsidP="00D5323F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i/>
              </w:rPr>
              <w:t>(stosowne pełnomocnictwo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703" w:type="dxa"/>
            <w:gridSpan w:val="9"/>
            <w:shd w:val="clear" w:color="auto" w:fill="E7E6E6" w:themeFill="background2"/>
          </w:tcPr>
          <w:p w:rsidR="00D5323F" w:rsidRPr="00EE2B01" w:rsidRDefault="00D5323F" w:rsidP="00D5323F">
            <w:pPr>
              <w:spacing w:before="240"/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5248" w:type="dxa"/>
            <w:gridSpan w:val="28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rPr>
          <w:trHeight w:val="489"/>
        </w:trPr>
        <w:tc>
          <w:tcPr>
            <w:tcW w:w="562" w:type="dxa"/>
            <w:shd w:val="clear" w:color="auto" w:fill="E7E6E6" w:themeFill="background2"/>
          </w:tcPr>
          <w:p w:rsidR="007F47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55" w:type="dxa"/>
            <w:gridSpan w:val="3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NIP</w:t>
            </w:r>
          </w:p>
        </w:tc>
        <w:tc>
          <w:tcPr>
            <w:tcW w:w="3258" w:type="dxa"/>
            <w:gridSpan w:val="16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  <w:tc>
          <w:tcPr>
            <w:tcW w:w="2569" w:type="dxa"/>
            <w:gridSpan w:val="15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REGON</w:t>
            </w:r>
          </w:p>
        </w:tc>
        <w:tc>
          <w:tcPr>
            <w:tcW w:w="2957" w:type="dxa"/>
            <w:gridSpan w:val="15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571C8B">
        <w:trPr>
          <w:trHeight w:val="479"/>
        </w:trPr>
        <w:tc>
          <w:tcPr>
            <w:tcW w:w="562" w:type="dxa"/>
            <w:vMerge w:val="restart"/>
            <w:shd w:val="clear" w:color="auto" w:fill="E7E6E6" w:themeFill="background2"/>
          </w:tcPr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Pr="007F473F" w:rsidRDefault="005949C2" w:rsidP="00965E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701" w:type="dxa"/>
            <w:gridSpan w:val="6"/>
            <w:shd w:val="clear" w:color="auto" w:fill="E7E6E6" w:themeFill="background2"/>
          </w:tcPr>
          <w:p w:rsidR="00D066DC" w:rsidRPr="00D066DC" w:rsidRDefault="00D066DC" w:rsidP="00D066DC">
            <w:pPr>
              <w:rPr>
                <w:rFonts w:ascii="Arial" w:hAnsi="Arial" w:cs="Arial"/>
                <w:sz w:val="16"/>
                <w:szCs w:val="16"/>
              </w:rPr>
            </w:pPr>
            <w:r w:rsidRPr="00D066DC">
              <w:rPr>
                <w:rFonts w:ascii="Arial" w:hAnsi="Arial" w:cs="Arial"/>
                <w:sz w:val="16"/>
                <w:szCs w:val="16"/>
              </w:rPr>
              <w:t>Nazwa banku 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66DC">
              <w:rPr>
                <w:rFonts w:ascii="Arial" w:hAnsi="Arial" w:cs="Arial"/>
                <w:sz w:val="16"/>
                <w:szCs w:val="16"/>
              </w:rPr>
              <w:t>nr konta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D066DC">
              <w:rPr>
                <w:rFonts w:ascii="Arial" w:hAnsi="Arial" w:cs="Arial"/>
                <w:sz w:val="16"/>
                <w:szCs w:val="16"/>
              </w:rPr>
              <w:t xml:space="preserve"> na które będą realizowane </w:t>
            </w:r>
            <w:r>
              <w:rPr>
                <w:rFonts w:ascii="Arial" w:hAnsi="Arial" w:cs="Arial"/>
                <w:sz w:val="16"/>
                <w:szCs w:val="16"/>
              </w:rPr>
              <w:t>wypłaty refundacji</w:t>
            </w:r>
          </w:p>
        </w:tc>
        <w:tc>
          <w:tcPr>
            <w:tcW w:w="7938" w:type="dxa"/>
            <w:gridSpan w:val="43"/>
          </w:tcPr>
          <w:p w:rsidR="00D066DC" w:rsidRDefault="00D066DC" w:rsidP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9D6C3D">
        <w:trPr>
          <w:trHeight w:val="385"/>
        </w:trPr>
        <w:tc>
          <w:tcPr>
            <w:tcW w:w="562" w:type="dxa"/>
            <w:vMerge/>
            <w:shd w:val="clear" w:color="auto" w:fill="E7E6E6" w:themeFill="background2"/>
          </w:tcPr>
          <w:p w:rsidR="00D066DC" w:rsidRPr="007F473F" w:rsidRDefault="00D06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shd w:val="clear" w:color="auto" w:fill="E7E6E6" w:themeFill="background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7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26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9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9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67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2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83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30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</w:tr>
      <w:tr w:rsidR="00AF155F" w:rsidRPr="00AF155F" w:rsidTr="00571C8B">
        <w:trPr>
          <w:trHeight w:val="619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 w:rsidP="00AF155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AF155F" w:rsidP="00AF155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Forma organizacyjno-prawna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5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Rodzaj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D066DC" w:rsidP="00571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  <w:iCs/>
              </w:rPr>
              <w:t>Stopa % składki na ubezpieczenie wypadkowe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0155C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0155C" w:rsidRDefault="00571C8B" w:rsidP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0155C" w:rsidRPr="00EE2B01" w:rsidRDefault="00A0155C" w:rsidP="00F02E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Termin dokonywania wypłaty wynagrodzenia pracownikom:</w:t>
            </w:r>
          </w:p>
        </w:tc>
        <w:tc>
          <w:tcPr>
            <w:tcW w:w="4819" w:type="dxa"/>
            <w:gridSpan w:val="24"/>
          </w:tcPr>
          <w:p w:rsidR="00A0155C" w:rsidRDefault="00D02B4B" w:rsidP="00A0155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184862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ostatniego dnia miesiąca za miesiąc bieżący</w:t>
            </w:r>
          </w:p>
          <w:p w:rsidR="00A0155C" w:rsidRPr="00AF155F" w:rsidRDefault="00D02B4B" w:rsidP="00A0155C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192407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10 dnia miesiąca za miesiąc poprzedni</w:t>
            </w:r>
          </w:p>
        </w:tc>
      </w:tr>
    </w:tbl>
    <w:p w:rsidR="00C71993" w:rsidRDefault="00C71993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7"/>
        <w:gridCol w:w="2350"/>
        <w:gridCol w:w="60"/>
        <w:gridCol w:w="709"/>
        <w:gridCol w:w="687"/>
        <w:gridCol w:w="22"/>
        <w:gridCol w:w="567"/>
        <w:gridCol w:w="283"/>
        <w:gridCol w:w="709"/>
        <w:gridCol w:w="142"/>
        <w:gridCol w:w="283"/>
        <w:gridCol w:w="142"/>
        <w:gridCol w:w="1559"/>
        <w:gridCol w:w="425"/>
        <w:gridCol w:w="284"/>
        <w:gridCol w:w="1410"/>
      </w:tblGrid>
      <w:tr w:rsidR="00F02E3F" w:rsidTr="00AD0536">
        <w:tc>
          <w:tcPr>
            <w:tcW w:w="495" w:type="dxa"/>
            <w:shd w:val="clear" w:color="auto" w:fill="E7E6E6" w:themeFill="background2"/>
          </w:tcPr>
          <w:p w:rsidR="00F02E3F" w:rsidRPr="00F02E3F" w:rsidRDefault="00F02E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9699" w:type="dxa"/>
            <w:gridSpan w:val="16"/>
            <w:shd w:val="clear" w:color="auto" w:fill="E7E6E6" w:themeFill="background2"/>
          </w:tcPr>
          <w:p w:rsidR="00F02E3F" w:rsidRDefault="00F02E3F" w:rsidP="00F02E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ZATRUDNIENIA W FIRMIE</w:t>
            </w:r>
          </w:p>
          <w:p w:rsidR="00644366" w:rsidRDefault="00644366" w:rsidP="00F02E3F">
            <w:pPr>
              <w:rPr>
                <w:rFonts w:ascii="Arial" w:hAnsi="Arial" w:cs="Arial"/>
                <w:b/>
              </w:rPr>
            </w:pPr>
          </w:p>
        </w:tc>
      </w:tr>
      <w:tr w:rsidR="00003A77" w:rsidTr="00003A77">
        <w:trPr>
          <w:trHeight w:val="215"/>
        </w:trPr>
        <w:tc>
          <w:tcPr>
            <w:tcW w:w="495" w:type="dxa"/>
            <w:shd w:val="clear" w:color="auto" w:fill="E7E6E6" w:themeFill="background2"/>
          </w:tcPr>
          <w:p w:rsidR="00003A77" w:rsidRDefault="006443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003A77" w:rsidRPr="00003A77" w:rsidRDefault="00003A77" w:rsidP="00003A77">
            <w:pPr>
              <w:rPr>
                <w:rFonts w:ascii="Arial" w:hAnsi="Arial" w:cs="Arial"/>
              </w:rPr>
            </w:pPr>
            <w:r w:rsidRPr="00003A77">
              <w:rPr>
                <w:rFonts w:ascii="Arial" w:hAnsi="Arial" w:cs="Arial"/>
              </w:rPr>
              <w:t xml:space="preserve">Stan zatrudnienia na </w:t>
            </w:r>
            <w:r w:rsidRPr="00003A77">
              <w:rPr>
                <w:rFonts w:ascii="Arial" w:hAnsi="Arial" w:cs="Arial"/>
                <w:u w:val="single"/>
              </w:rPr>
              <w:t>dzień złożenia wniosku</w:t>
            </w:r>
            <w:r w:rsidRPr="00003A77">
              <w:rPr>
                <w:rFonts w:ascii="Arial" w:hAnsi="Arial" w:cs="Arial"/>
              </w:rPr>
              <w:t xml:space="preserve"> w zakładzie w przeliczeniu na pełne etaty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003A77" w:rsidRPr="00495EE1" w:rsidRDefault="00003A77">
            <w:pPr>
              <w:jc w:val="center"/>
              <w:rPr>
                <w:rFonts w:ascii="Arial" w:hAnsi="Arial" w:cs="Arial"/>
              </w:rPr>
            </w:pPr>
          </w:p>
        </w:tc>
      </w:tr>
      <w:tr w:rsidR="00C35325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5325" w:rsidRDefault="00C3532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5325" w:rsidRPr="00003A77" w:rsidRDefault="00C35325" w:rsidP="00DB7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na dzień złożenia wniosku w zakładzie </w:t>
            </w:r>
            <w:r w:rsidR="00DB77DF">
              <w:rPr>
                <w:rFonts w:ascii="Arial" w:hAnsi="Arial" w:cs="Arial"/>
              </w:rPr>
              <w:t>są pracownicy znajdujący się na wypowiedzeniu umowy o pracę?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5325" w:rsidRPr="00495EE1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71848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ab/>
              <w:t xml:space="preserve">NIE   </w:t>
            </w:r>
            <w:sdt>
              <w:sdtPr>
                <w:rPr>
                  <w:rFonts w:ascii="Arial" w:hAnsi="Arial" w:cs="Arial"/>
                </w:rPr>
                <w:id w:val="-3201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C305B7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05B7" w:rsidRDefault="00C305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05B7" w:rsidRDefault="00C305B7" w:rsidP="00C353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Podać liczbę osób będących na wypowiedzeniu umowy o pracę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05B7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</w:p>
        </w:tc>
      </w:tr>
      <w:tr w:rsidR="008B23FD" w:rsidTr="00AD0536">
        <w:tc>
          <w:tcPr>
            <w:tcW w:w="10194" w:type="dxa"/>
            <w:gridSpan w:val="17"/>
            <w:shd w:val="clear" w:color="auto" w:fill="E7E6E6" w:themeFill="background2"/>
          </w:tcPr>
          <w:p w:rsidR="00644366" w:rsidRDefault="00644366" w:rsidP="008B23FD">
            <w:pPr>
              <w:pStyle w:val="Tekstprzypisudolnego"/>
              <w:rPr>
                <w:rFonts w:ascii="Arial" w:hAnsi="Arial" w:cs="Arial"/>
                <w:b/>
              </w:rPr>
            </w:pPr>
          </w:p>
          <w:p w:rsidR="008B23FD" w:rsidRPr="008B23FD" w:rsidRDefault="008B23FD" w:rsidP="008B23FD">
            <w:pPr>
              <w:pStyle w:val="Tekstprzypisudolnego"/>
              <w:rPr>
                <w:rFonts w:ascii="Arial" w:hAnsi="Arial" w:cs="Arial"/>
                <w:b/>
              </w:rPr>
            </w:pPr>
            <w:r w:rsidRPr="008B23FD">
              <w:rPr>
                <w:rFonts w:ascii="Arial" w:hAnsi="Arial" w:cs="Arial"/>
                <w:b/>
              </w:rPr>
              <w:t>Do zatrudnionych nie zalicza się: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1) osób przebywających na urlopach bezpłatnych, wychowawczych, macierzyńskich, rodzicielskich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2) osób odbywających zasadniczą służbę wojskową,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3) osób wykonujących pracę nakładczą,</w:t>
            </w:r>
          </w:p>
          <w:p w:rsidR="008B23FD" w:rsidRPr="003568C0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4</w:t>
            </w:r>
            <w:r w:rsidR="008B23FD" w:rsidRPr="003568C0">
              <w:rPr>
                <w:rFonts w:ascii="Arial" w:hAnsi="Arial" w:cs="Arial"/>
                <w:i/>
                <w:sz w:val="18"/>
                <w:szCs w:val="18"/>
              </w:rPr>
              <w:t>) uczniów , którzy zawarli z zakładem pracy umowę o naukę zawodu lub przyuczenie do wykonywania określonej pracy,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osób zatrudnionych na podstawie umowy o dzieło lub umowy zlecenia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właścicieli.</w:t>
            </w:r>
          </w:p>
          <w:p w:rsidR="008B23FD" w:rsidRDefault="008B23F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AD0536">
        <w:tc>
          <w:tcPr>
            <w:tcW w:w="562" w:type="dxa"/>
            <w:gridSpan w:val="2"/>
            <w:shd w:val="clear" w:color="auto" w:fill="E7E6E6" w:themeFill="background2"/>
          </w:tcPr>
          <w:p w:rsidR="00643F77" w:rsidRPr="00643F77" w:rsidRDefault="00643F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  <w:tc>
          <w:tcPr>
            <w:tcW w:w="9632" w:type="dxa"/>
            <w:gridSpan w:val="15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MIEJSC PRACY, NA KTÓRYCH ZOSTANĄ ZATRUDNIENI SKIEROWANI BEZROBOTNI</w:t>
            </w:r>
          </w:p>
          <w:p w:rsidR="00644366" w:rsidRDefault="00644366" w:rsidP="00643F77">
            <w:pPr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480"/>
        </w:trPr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78" w:type="dxa"/>
            <w:gridSpan w:val="7"/>
            <w:vMerge w:val="restart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</w:rPr>
            </w:pPr>
          </w:p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Wnioskodawca zamierza zatrudnić</w:t>
            </w:r>
          </w:p>
        </w:tc>
        <w:tc>
          <w:tcPr>
            <w:tcW w:w="4954" w:type="dxa"/>
            <w:gridSpan w:val="8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385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  <w:gridSpan w:val="7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4" w:type="dxa"/>
            <w:gridSpan w:val="8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Wpisać liczbę osób bezrobotnych</w:t>
            </w:r>
          </w:p>
        </w:tc>
      </w:tr>
      <w:tr w:rsidR="00536872" w:rsidTr="00536872">
        <w:tc>
          <w:tcPr>
            <w:tcW w:w="562" w:type="dxa"/>
            <w:gridSpan w:val="2"/>
            <w:shd w:val="clear" w:color="auto" w:fill="E7E6E6" w:themeFill="background2"/>
          </w:tcPr>
          <w:p w:rsidR="00536872" w:rsidRDefault="00536872">
            <w:pPr>
              <w:jc w:val="center"/>
              <w:rPr>
                <w:rFonts w:ascii="Arial" w:hAnsi="Arial" w:cs="Arial"/>
              </w:rPr>
            </w:pPr>
          </w:p>
          <w:p w:rsidR="00536872" w:rsidRPr="008F212E" w:rsidRDefault="00536872">
            <w:pPr>
              <w:jc w:val="center"/>
              <w:rPr>
                <w:rFonts w:ascii="Arial" w:hAnsi="Arial" w:cs="Arial"/>
              </w:rPr>
            </w:pPr>
            <w:r w:rsidRPr="008F212E">
              <w:rPr>
                <w:rFonts w:ascii="Arial" w:hAnsi="Arial" w:cs="Arial"/>
              </w:rPr>
              <w:t>Lp.</w:t>
            </w:r>
          </w:p>
        </w:tc>
        <w:tc>
          <w:tcPr>
            <w:tcW w:w="2410" w:type="dxa"/>
            <w:gridSpan w:val="2"/>
            <w:shd w:val="clear" w:color="auto" w:fill="E7E6E6" w:themeFill="background2"/>
          </w:tcPr>
          <w:p w:rsidR="00536872" w:rsidRDefault="00536872" w:rsidP="008F212E">
            <w:pPr>
              <w:rPr>
                <w:rFonts w:ascii="Arial" w:hAnsi="Arial" w:cs="Arial"/>
              </w:rPr>
            </w:pPr>
          </w:p>
          <w:p w:rsidR="00536872" w:rsidRDefault="00536872" w:rsidP="00E83BE4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Nazwa stanowiska pracy</w:t>
            </w:r>
            <w:r w:rsidR="00E83BE4">
              <w:rPr>
                <w:rFonts w:ascii="Arial" w:hAnsi="Arial" w:cs="Arial"/>
              </w:rPr>
              <w:t xml:space="preserve"> zgodnie z zasadą neutralności płciowej </w:t>
            </w:r>
          </w:p>
        </w:tc>
        <w:tc>
          <w:tcPr>
            <w:tcW w:w="3119" w:type="dxa"/>
            <w:gridSpan w:val="7"/>
            <w:shd w:val="clear" w:color="auto" w:fill="E7E6E6" w:themeFill="background2"/>
          </w:tcPr>
          <w:p w:rsidR="00536872" w:rsidRDefault="00536872" w:rsidP="00536872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Wymagane kwalifikacje</w:t>
            </w:r>
            <w:r>
              <w:rPr>
                <w:rFonts w:ascii="Arial" w:hAnsi="Arial" w:cs="Arial"/>
                <w:bCs/>
              </w:rPr>
              <w:t>, wykształcenie lub uprawnienia</w:t>
            </w:r>
            <w:r w:rsidRPr="003D146C">
              <w:rPr>
                <w:rFonts w:ascii="Arial" w:hAnsi="Arial" w:cs="Arial"/>
                <w:bCs/>
              </w:rPr>
              <w:t xml:space="preserve"> niezbędne do pracy, jakie powinni spełniać bezrobotni skierowani przez PUP</w:t>
            </w:r>
          </w:p>
        </w:tc>
        <w:tc>
          <w:tcPr>
            <w:tcW w:w="2409" w:type="dxa"/>
            <w:gridSpan w:val="4"/>
            <w:shd w:val="clear" w:color="auto" w:fill="E7E6E6" w:themeFill="background2"/>
          </w:tcPr>
          <w:p w:rsidR="00536872" w:rsidRDefault="00536872" w:rsidP="00536872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Rodzaj</w:t>
            </w:r>
            <w:r>
              <w:rPr>
                <w:rFonts w:ascii="Arial" w:hAnsi="Arial" w:cs="Arial"/>
                <w:bCs/>
              </w:rPr>
              <w:t xml:space="preserve"> wykonywanej pracy- zakres czynności</w:t>
            </w:r>
            <w:r w:rsidRPr="003D146C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wykonywanych</w:t>
            </w:r>
            <w:r w:rsidRPr="003D146C">
              <w:rPr>
                <w:rFonts w:ascii="Arial" w:hAnsi="Arial" w:cs="Arial"/>
                <w:bCs/>
              </w:rPr>
              <w:t xml:space="preserve"> przez skierowanych bezrobotnych na </w:t>
            </w:r>
            <w:r>
              <w:rPr>
                <w:rFonts w:ascii="Arial" w:hAnsi="Arial" w:cs="Arial"/>
                <w:bCs/>
              </w:rPr>
              <w:t xml:space="preserve">wskazanym stanowisku </w:t>
            </w:r>
            <w:r w:rsidRPr="003D146C">
              <w:rPr>
                <w:rFonts w:ascii="Arial" w:hAnsi="Arial" w:cs="Arial"/>
                <w:bCs/>
              </w:rPr>
              <w:t xml:space="preserve"> pracy</w:t>
            </w:r>
          </w:p>
        </w:tc>
        <w:tc>
          <w:tcPr>
            <w:tcW w:w="1694" w:type="dxa"/>
            <w:gridSpan w:val="2"/>
            <w:shd w:val="clear" w:color="auto" w:fill="E7E6E6" w:themeFill="background2"/>
          </w:tcPr>
          <w:p w:rsidR="00536872" w:rsidRPr="00536872" w:rsidRDefault="00536872" w:rsidP="00AD0536">
            <w:pPr>
              <w:rPr>
                <w:rFonts w:ascii="Arial" w:hAnsi="Arial" w:cs="Arial"/>
              </w:rPr>
            </w:pPr>
            <w:r w:rsidRPr="00536872">
              <w:rPr>
                <w:rFonts w:ascii="Arial" w:hAnsi="Arial" w:cs="Arial"/>
              </w:rPr>
              <w:t>Wysokość proponowanego wynagrodzenia - brutto</w:t>
            </w:r>
          </w:p>
        </w:tc>
      </w:tr>
      <w:tr w:rsidR="00536872" w:rsidTr="00536872">
        <w:trPr>
          <w:trHeight w:val="553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546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710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2646A" w:rsidTr="004D7556">
        <w:trPr>
          <w:trHeight w:val="816"/>
        </w:trPr>
        <w:tc>
          <w:tcPr>
            <w:tcW w:w="562" w:type="dxa"/>
            <w:gridSpan w:val="2"/>
            <w:shd w:val="clear" w:color="auto" w:fill="E7E6E6" w:themeFill="background2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gridSpan w:val="3"/>
            <w:shd w:val="clear" w:color="auto" w:fill="E7E6E6" w:themeFill="background2"/>
          </w:tcPr>
          <w:p w:rsidR="00C2646A" w:rsidRDefault="00C2646A" w:rsidP="00644366">
            <w:pPr>
              <w:rPr>
                <w:rFonts w:ascii="Arial" w:hAnsi="Arial" w:cs="Arial"/>
              </w:rPr>
            </w:pPr>
          </w:p>
          <w:p w:rsidR="00C2646A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Planowany termin zatrudnienia</w:t>
            </w:r>
          </w:p>
          <w:p w:rsidR="00C2646A" w:rsidRPr="00003A77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(data)</w:t>
            </w:r>
          </w:p>
        </w:tc>
        <w:tc>
          <w:tcPr>
            <w:tcW w:w="2268" w:type="dxa"/>
            <w:gridSpan w:val="5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4"/>
            <w:shd w:val="clear" w:color="auto" w:fill="E7E6E6" w:themeFill="background2"/>
          </w:tcPr>
          <w:p w:rsidR="00C2646A" w:rsidRDefault="00C2646A" w:rsidP="00C2646A">
            <w:pPr>
              <w:rPr>
                <w:rFonts w:ascii="Arial" w:hAnsi="Arial" w:cs="Arial"/>
              </w:rPr>
            </w:pPr>
          </w:p>
          <w:p w:rsidR="00C2646A" w:rsidRPr="00C2646A" w:rsidRDefault="00C2646A" w:rsidP="00C2646A">
            <w:pPr>
              <w:rPr>
                <w:rFonts w:ascii="Arial" w:hAnsi="Arial" w:cs="Arial"/>
              </w:rPr>
            </w:pPr>
            <w:r w:rsidRPr="00C2646A">
              <w:rPr>
                <w:rFonts w:ascii="Arial" w:hAnsi="Arial" w:cs="Arial"/>
              </w:rPr>
              <w:t>Okres zatrudnienia</w:t>
            </w:r>
            <w:r>
              <w:rPr>
                <w:rFonts w:ascii="Arial" w:hAnsi="Arial" w:cs="Arial"/>
              </w:rPr>
              <w:t xml:space="preserve"> w miesiącach</w:t>
            </w:r>
            <w:r w:rsidR="009D6C3D">
              <w:rPr>
                <w:rFonts w:ascii="Arial" w:hAnsi="Arial" w:cs="Arial"/>
              </w:rPr>
              <w:t xml:space="preserve"> </w:t>
            </w:r>
            <w:r w:rsidR="007361E2">
              <w:rPr>
                <w:rFonts w:ascii="Arial" w:hAnsi="Arial" w:cs="Arial"/>
              </w:rPr>
              <w:t>(min. 9)</w:t>
            </w:r>
          </w:p>
        </w:tc>
        <w:tc>
          <w:tcPr>
            <w:tcW w:w="2119" w:type="dxa"/>
            <w:gridSpan w:val="3"/>
            <w:shd w:val="clear" w:color="auto" w:fill="auto"/>
          </w:tcPr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0536" w:rsidTr="000D534A">
        <w:trPr>
          <w:trHeight w:val="752"/>
        </w:trPr>
        <w:tc>
          <w:tcPr>
            <w:tcW w:w="562" w:type="dxa"/>
            <w:gridSpan w:val="2"/>
            <w:shd w:val="clear" w:color="auto" w:fill="E7E6E6" w:themeFill="background2"/>
          </w:tcPr>
          <w:p w:rsidR="000D534A" w:rsidRDefault="000D534A">
            <w:pPr>
              <w:jc w:val="center"/>
              <w:rPr>
                <w:rFonts w:ascii="Arial" w:hAnsi="Arial" w:cs="Arial"/>
                <w:b/>
              </w:rPr>
            </w:pPr>
          </w:p>
          <w:p w:rsidR="00AD0536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828" w:type="dxa"/>
            <w:gridSpan w:val="5"/>
            <w:shd w:val="clear" w:color="auto" w:fill="E7E6E6" w:themeFill="background2"/>
          </w:tcPr>
          <w:p w:rsidR="000D534A" w:rsidRDefault="000D534A" w:rsidP="00AD0536">
            <w:pPr>
              <w:rPr>
                <w:rFonts w:ascii="Arial" w:hAnsi="Arial" w:cs="Arial"/>
              </w:rPr>
            </w:pPr>
          </w:p>
          <w:p w:rsidR="00AD0536" w:rsidRPr="00AD0536" w:rsidRDefault="00AD0536" w:rsidP="00AD0536">
            <w:pPr>
              <w:rPr>
                <w:rFonts w:ascii="Arial" w:hAnsi="Arial" w:cs="Arial"/>
                <w:b/>
              </w:rPr>
            </w:pPr>
            <w:r w:rsidRPr="00AD0536">
              <w:rPr>
                <w:rFonts w:ascii="Arial" w:hAnsi="Arial" w:cs="Arial"/>
              </w:rPr>
              <w:t xml:space="preserve">Miejsce </w:t>
            </w:r>
            <w:r w:rsidR="00536872">
              <w:rPr>
                <w:rFonts w:ascii="Arial" w:hAnsi="Arial" w:cs="Arial"/>
              </w:rPr>
              <w:t>świadczenia pracy</w:t>
            </w:r>
          </w:p>
        </w:tc>
        <w:tc>
          <w:tcPr>
            <w:tcW w:w="5804" w:type="dxa"/>
            <w:gridSpan w:val="10"/>
          </w:tcPr>
          <w:p w:rsidR="00AD0536" w:rsidRDefault="00AD053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534A" w:rsidTr="00C27255"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D534A" w:rsidRDefault="007361E2" w:rsidP="000D53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50" w:type="dxa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Praca w godzinach od</w:t>
            </w:r>
          </w:p>
        </w:tc>
        <w:tc>
          <w:tcPr>
            <w:tcW w:w="1456" w:type="dxa"/>
            <w:gridSpan w:val="3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do</w:t>
            </w:r>
          </w:p>
        </w:tc>
        <w:tc>
          <w:tcPr>
            <w:tcW w:w="1417" w:type="dxa"/>
            <w:gridSpan w:val="4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 w:val="restart"/>
            <w:shd w:val="clear" w:color="auto" w:fill="E7E6E6" w:themeFill="background2"/>
          </w:tcPr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Zmianowość (zaznaczyć właściwą odpowiedź)</w:t>
            </w:r>
          </w:p>
        </w:tc>
        <w:tc>
          <w:tcPr>
            <w:tcW w:w="1410" w:type="dxa"/>
          </w:tcPr>
          <w:p w:rsidR="000D534A" w:rsidRPr="009611A8" w:rsidRDefault="00D02B4B" w:rsidP="000D534A">
            <w:pPr>
              <w:rPr>
                <w:rFonts w:ascii="Arial" w:eastAsia="DengXian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841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5B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0D534A" w:rsidRPr="009611A8">
              <w:rPr>
                <w:rFonts w:ascii="Arial" w:hAnsi="Arial" w:cs="Arial"/>
                <w:sz w:val="18"/>
                <w:szCs w:val="18"/>
              </w:rPr>
              <w:t xml:space="preserve"> jedna zmiana          </w:t>
            </w:r>
          </w:p>
        </w:tc>
      </w:tr>
      <w:tr w:rsidR="000D534A" w:rsidTr="00C27255">
        <w:trPr>
          <w:trHeight w:val="132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dwie zmiany</w:t>
            </w:r>
          </w:p>
        </w:tc>
      </w:tr>
      <w:tr w:rsidR="000D534A" w:rsidTr="00C27255">
        <w:trPr>
          <w:trHeight w:val="70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trzy zmiany    </w:t>
            </w:r>
          </w:p>
        </w:tc>
      </w:tr>
      <w:tr w:rsidR="009611A8" w:rsidTr="009611A8">
        <w:trPr>
          <w:trHeight w:val="493"/>
        </w:trPr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Dane ka</w:t>
            </w:r>
            <w:r w:rsidR="009D6C3D">
              <w:rPr>
                <w:rFonts w:ascii="Arial" w:hAnsi="Arial" w:cs="Arial"/>
              </w:rPr>
              <w:t>ndydatów do wniosku (podać imię i</w:t>
            </w:r>
            <w:r w:rsidRPr="009611A8">
              <w:rPr>
                <w:rFonts w:ascii="Arial" w:hAnsi="Arial" w:cs="Arial"/>
              </w:rPr>
              <w:t xml:space="preserve"> nazwisko)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9611A8"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Wnioskowana wysokość refundowanych kosztów poniesi</w:t>
            </w:r>
            <w:r w:rsidR="008A5CD6">
              <w:rPr>
                <w:rFonts w:ascii="Arial" w:hAnsi="Arial" w:cs="Arial"/>
              </w:rPr>
              <w:t xml:space="preserve">onych na wynagrodzenia </w:t>
            </w:r>
            <w:r w:rsidRPr="009611A8">
              <w:rPr>
                <w:rFonts w:ascii="Arial" w:hAnsi="Arial" w:cs="Arial"/>
              </w:rPr>
              <w:t>z tytułu zatrudnienia skierowanych bezrobotnych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C27255">
        <w:trPr>
          <w:trHeight w:val="765"/>
        </w:trPr>
        <w:tc>
          <w:tcPr>
            <w:tcW w:w="10194" w:type="dxa"/>
            <w:gridSpan w:val="17"/>
            <w:shd w:val="clear" w:color="auto" w:fill="E7E6E6" w:themeFill="background2"/>
          </w:tcPr>
          <w:p w:rsidR="009611A8" w:rsidRPr="00CD0805" w:rsidRDefault="009611A8" w:rsidP="00CD08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zatrudnienie w pełnym wymiarze czasu pracy (art.135  ustawy o rynku pracy i służbach zatrudnienia) - refundacja następuje w wysokości uprzednio uzgodnionej, nieprzekraczającej jednak </w:t>
            </w:r>
            <w:r w:rsidR="00CD0805" w:rsidRPr="00CD0805">
              <w:rPr>
                <w:rFonts w:ascii="Arial" w:hAnsi="Arial" w:cs="Arial"/>
                <w:i/>
                <w:sz w:val="18"/>
                <w:szCs w:val="18"/>
              </w:rPr>
              <w:t xml:space="preserve">kwoty 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>minimalnego wynagrodzenia za pracę za każdą osobę bezrobotną.</w:t>
            </w:r>
          </w:p>
        </w:tc>
      </w:tr>
    </w:tbl>
    <w:p w:rsidR="00F02E3F" w:rsidRDefault="00F02E3F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p w:rsidR="00E83BE4" w:rsidRDefault="00E83BE4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636"/>
        <w:gridCol w:w="6310"/>
        <w:gridCol w:w="2136"/>
      </w:tblGrid>
      <w:tr w:rsidR="007F6AD9" w:rsidRPr="00FB7236" w:rsidTr="00C94FB9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7F6AD9">
            <w:pPr>
              <w:jc w:val="center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>LISTA SPRAWDZAJĄCA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 w:rsidRPr="00FB723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Potwierdzenie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wnioskodawcy – załącznik nr 1</w:t>
            </w:r>
          </w:p>
        </w:tc>
        <w:sdt>
          <w:sdtPr>
            <w:rPr>
              <w:rFonts w:ascii="Arial" w:hAnsi="Arial" w:cs="Arial"/>
            </w:rPr>
            <w:id w:val="-374001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D066DC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C3532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805391" w:rsidP="00A56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Oświadczenie dla osób reprezentujących podmiot lub dla osób nim zarządzających</w:t>
            </w:r>
            <w:r w:rsidR="00C415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-załącznik nr 2</w:t>
            </w:r>
          </w:p>
        </w:tc>
        <w:sdt>
          <w:sdtPr>
            <w:rPr>
              <w:rFonts w:ascii="Arial" w:hAnsi="Arial" w:cs="Arial"/>
            </w:rPr>
            <w:id w:val="1911885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D66FE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Default="009D66FE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Pr="00FD576D" w:rsidRDefault="00805391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Formularz informacji przedstawianych prz</w:t>
            </w:r>
            <w:r>
              <w:rPr>
                <w:rFonts w:ascii="Arial" w:hAnsi="Arial" w:cs="Arial"/>
              </w:rPr>
              <w:t>ez wnioskodawcę – załącznik nr 3 - dotyczy Producenta rolnego</w:t>
            </w:r>
          </w:p>
        </w:tc>
        <w:sdt>
          <w:sdtPr>
            <w:rPr>
              <w:rFonts w:ascii="Arial" w:hAnsi="Arial" w:cs="Arial"/>
            </w:rPr>
            <w:id w:val="-788579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9D66FE" w:rsidRDefault="00383283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6FE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C3532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Oświadczenie </w:t>
            </w:r>
            <w:r w:rsidR="009D66FE">
              <w:rPr>
                <w:rFonts w:ascii="Arial" w:hAnsi="Arial" w:cs="Arial"/>
              </w:rPr>
              <w:t>o</w:t>
            </w:r>
            <w:r w:rsidRPr="00FD576D">
              <w:rPr>
                <w:rFonts w:ascii="Arial" w:hAnsi="Arial" w:cs="Arial"/>
              </w:rPr>
              <w:t xml:space="preserve"> po</w:t>
            </w:r>
            <w:r w:rsidR="009D66FE">
              <w:rPr>
                <w:rFonts w:ascii="Arial" w:hAnsi="Arial" w:cs="Arial"/>
              </w:rPr>
              <w:t xml:space="preserve">mocy de </w:t>
            </w:r>
            <w:proofErr w:type="spellStart"/>
            <w:r w:rsidR="009D66FE">
              <w:rPr>
                <w:rFonts w:ascii="Arial" w:hAnsi="Arial" w:cs="Arial"/>
              </w:rPr>
              <w:t>minimis</w:t>
            </w:r>
            <w:proofErr w:type="spellEnd"/>
            <w:r w:rsidR="009D66FE">
              <w:rPr>
                <w:rFonts w:ascii="Arial" w:hAnsi="Arial" w:cs="Arial"/>
              </w:rPr>
              <w:t xml:space="preserve"> – załącznik nr 4</w:t>
            </w:r>
          </w:p>
        </w:tc>
        <w:sdt>
          <w:sdtPr>
            <w:rPr>
              <w:rFonts w:ascii="Arial" w:hAnsi="Arial" w:cs="Arial"/>
            </w:rPr>
            <w:id w:val="-3542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Formularz informacji przedstawianych przy ubieganiu się o pomoc de </w:t>
            </w:r>
            <w:proofErr w:type="spellStart"/>
            <w:r w:rsidRPr="00FD576D">
              <w:rPr>
                <w:rFonts w:ascii="Arial" w:hAnsi="Arial" w:cs="Arial"/>
              </w:rPr>
              <w:t>minimis</w:t>
            </w:r>
            <w:proofErr w:type="spellEnd"/>
          </w:p>
        </w:tc>
        <w:sdt>
          <w:sdtPr>
            <w:rPr>
              <w:rFonts w:ascii="Arial" w:hAnsi="Arial" w:cs="Arial"/>
            </w:rPr>
            <w:id w:val="1997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805391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805391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Pr="00F44B3C" w:rsidRDefault="00805391" w:rsidP="00644366">
            <w:pPr>
              <w:rPr>
                <w:rFonts w:ascii="Arial" w:hAnsi="Arial" w:cs="Arial"/>
                <w:highlight w:val="yellow"/>
              </w:rPr>
            </w:pPr>
            <w:r w:rsidRPr="009D6C3D">
              <w:rPr>
                <w:rFonts w:ascii="Arial" w:hAnsi="Arial" w:cs="Arial"/>
              </w:rPr>
              <w:t>Zaświadczenie o niezaleganiu w podatkach</w:t>
            </w:r>
          </w:p>
        </w:tc>
        <w:sdt>
          <w:sdtPr>
            <w:rPr>
              <w:rFonts w:ascii="Arial" w:hAnsi="Arial" w:cs="Arial"/>
            </w:rPr>
            <w:id w:val="-1194064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805391" w:rsidRDefault="00805391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Zgłoszenie oferty pracy</w:t>
            </w:r>
          </w:p>
        </w:tc>
        <w:sdt>
          <w:sdtPr>
            <w:rPr>
              <w:rFonts w:ascii="Arial" w:hAnsi="Arial" w:cs="Arial"/>
            </w:rPr>
            <w:id w:val="-1205709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dotyczące sankcji</w:t>
            </w:r>
          </w:p>
        </w:tc>
        <w:sdt>
          <w:sdtPr>
            <w:rPr>
              <w:rFonts w:ascii="Arial" w:hAnsi="Arial" w:cs="Arial"/>
            </w:rPr>
            <w:id w:val="-229310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bookmarkStart w:id="0" w:name="_GoBack"/>
            <w:bookmarkEnd w:id="0"/>
            <w:r w:rsidR="007F6AD9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Kserokopia umowy spółki w przypadku spółek prawa cywilnego</w:t>
            </w:r>
          </w:p>
        </w:tc>
        <w:sdt>
          <w:sdtPr>
            <w:rPr>
              <w:rFonts w:ascii="Arial" w:hAnsi="Arial" w:cs="Arial"/>
            </w:rPr>
            <w:id w:val="-1243400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576D">
              <w:rPr>
                <w:rFonts w:ascii="Arial" w:hAnsi="Arial" w:cs="Arial"/>
                <w:b/>
                <w:sz w:val="24"/>
                <w:szCs w:val="24"/>
              </w:rPr>
              <w:t>Uwaga!</w:t>
            </w:r>
          </w:p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 xml:space="preserve">Kserokopie dokumentów należy poświadczyć za zgodność z oryginałem. </w:t>
            </w:r>
          </w:p>
          <w:p w:rsidR="007F6AD9" w:rsidRPr="00FD576D" w:rsidRDefault="007F6AD9" w:rsidP="00A563CE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B71EAC" w:rsidRDefault="00B71EAC">
      <w:pPr>
        <w:jc w:val="center"/>
        <w:rPr>
          <w:rFonts w:asciiTheme="minorHAnsi" w:hAnsiTheme="minorHAnsi" w:cstheme="minorHAnsi"/>
          <w:b/>
          <w:sz w:val="24"/>
        </w:rPr>
      </w:pPr>
    </w:p>
    <w:p w:rsidR="00FB7236" w:rsidRPr="00B71EAC" w:rsidRDefault="00AA3176" w:rsidP="007F6AD9">
      <w:pPr>
        <w:tabs>
          <w:tab w:val="left" w:pos="0"/>
          <w:tab w:val="left" w:pos="360"/>
          <w:tab w:val="left" w:pos="720"/>
          <w:tab w:val="left" w:pos="3600"/>
          <w:tab w:val="left" w:pos="5040"/>
          <w:tab w:val="left" w:pos="7200"/>
        </w:tabs>
        <w:jc w:val="both"/>
        <w:rPr>
          <w:rFonts w:asciiTheme="minorHAnsi" w:hAnsiTheme="minorHAnsi" w:cstheme="minorHAnsi"/>
        </w:rPr>
      </w:pPr>
      <w:r w:rsidRPr="00AA3176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B7236" w:rsidTr="00FB7236">
        <w:tc>
          <w:tcPr>
            <w:tcW w:w="10194" w:type="dxa"/>
            <w:shd w:val="clear" w:color="auto" w:fill="E7E6E6" w:themeFill="background2"/>
          </w:tcPr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W przypadku gdy wniosek jest nieprawidłowo wypełniony lub niekompletny </w:t>
            </w:r>
            <w:r w:rsidR="004C203C">
              <w:rPr>
                <w:rFonts w:asciiTheme="minorHAnsi" w:hAnsiTheme="minorHAnsi" w:cstheme="minorHAnsi"/>
                <w:b/>
                <w:u w:val="single"/>
              </w:rPr>
              <w:t>starosta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wyznacza wnioskodawcy </w:t>
            </w:r>
            <w:r w:rsidRPr="00BD2A21">
              <w:rPr>
                <w:rFonts w:asciiTheme="minorHAnsi" w:hAnsiTheme="minorHAnsi" w:cstheme="minorHAnsi"/>
                <w:b/>
                <w:u w:val="single"/>
              </w:rPr>
              <w:t>7-dniowy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 termin na jego uzupełnienie. Wnioski nieuzupełnione we wskazanym terminie pozostawia się bez rozpatrzenia.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</w:rPr>
            </w:pPr>
            <w:r w:rsidRPr="00B71EAC">
              <w:rPr>
                <w:rFonts w:asciiTheme="minorHAnsi" w:hAnsiTheme="minorHAnsi" w:cstheme="minorHAnsi"/>
                <w:b/>
              </w:rPr>
              <w:t>Złożenie wniosku nie gwarantuje otrzymania refundacji</w:t>
            </w:r>
            <w:r w:rsidRPr="00B71EAC">
              <w:rPr>
                <w:rFonts w:asciiTheme="minorHAnsi" w:hAnsiTheme="minorHAnsi" w:cstheme="minorHAnsi"/>
              </w:rPr>
              <w:t>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Od negatywnego rozpatrzenia wniosku nie przysługuje odwołanie.</w:t>
            </w:r>
          </w:p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772847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Urząd może zażądać innych dokumentów i informacji umożliwiających rozpatrzenie wniosku.</w:t>
            </w:r>
          </w:p>
          <w:p w:rsidR="0024517C" w:rsidRPr="00B71EAC" w:rsidRDefault="0024517C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Każda strona wniosku</w:t>
            </w:r>
            <w:r w:rsidR="00F16F2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składanego w wersji papierowej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musi być parafowana.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:rsidR="00FB7236" w:rsidRDefault="00772847" w:rsidP="009D43D9">
            <w:pPr>
              <w:rPr>
                <w:rFonts w:asciiTheme="minorHAnsi" w:hAnsiTheme="minorHAnsi" w:cstheme="minorHAnsi"/>
              </w:rPr>
            </w:pPr>
            <w:r w:rsidRPr="00BD2A21">
              <w:rPr>
                <w:rFonts w:asciiTheme="minorHAnsi" w:hAnsiTheme="minorHAnsi" w:cstheme="minorHAnsi"/>
                <w:i/>
              </w:rPr>
              <w:t xml:space="preserve">Zgodnie z art. </w:t>
            </w:r>
            <w:r w:rsidR="009D43D9" w:rsidRPr="00BD2A21">
              <w:rPr>
                <w:rFonts w:asciiTheme="minorHAnsi" w:hAnsiTheme="minorHAnsi" w:cstheme="minorHAnsi"/>
                <w:i/>
              </w:rPr>
              <w:t xml:space="preserve">80 </w:t>
            </w:r>
            <w:r w:rsidRPr="00BD2A21">
              <w:rPr>
                <w:rFonts w:asciiTheme="minorHAnsi" w:hAnsiTheme="minorHAnsi" w:cstheme="minorHAnsi"/>
                <w:i/>
              </w:rPr>
              <w:t xml:space="preserve"> ustawy z dnia 20 </w:t>
            </w:r>
            <w:r w:rsidR="009D43D9" w:rsidRPr="00BD2A21">
              <w:rPr>
                <w:rFonts w:asciiTheme="minorHAnsi" w:hAnsiTheme="minorHAnsi" w:cstheme="minorHAnsi"/>
                <w:i/>
              </w:rPr>
              <w:t>marca 2025r</w:t>
            </w:r>
            <w:r w:rsidRPr="00BD2A21">
              <w:rPr>
                <w:rFonts w:asciiTheme="minorHAnsi" w:hAnsiTheme="minorHAnsi" w:cstheme="minorHAnsi"/>
                <w:i/>
              </w:rPr>
              <w:t xml:space="preserve">. o </w:t>
            </w:r>
            <w:r w:rsidR="009D43D9" w:rsidRPr="00BD2A21">
              <w:rPr>
                <w:rFonts w:asciiTheme="minorHAnsi" w:hAnsiTheme="minorHAnsi" w:cstheme="minorHAnsi"/>
                <w:i/>
              </w:rPr>
              <w:t>rynku pracy i służbach zatrudnienia</w:t>
            </w:r>
            <w:r w:rsidRPr="00BD2A21">
              <w:rPr>
                <w:rFonts w:asciiTheme="minorHAnsi" w:hAnsiTheme="minorHAnsi" w:cstheme="minorHAnsi"/>
                <w:i/>
              </w:rPr>
              <w:t xml:space="preserve"> wykazy pracodawców, z którymi zawarto umowy o organizację prac interwencyjnych podawane są do wiadomości publicznej </w:t>
            </w:r>
            <w:r w:rsidR="009D43D9" w:rsidRPr="00BD2A21">
              <w:rPr>
                <w:rFonts w:asciiTheme="minorHAnsi" w:hAnsiTheme="minorHAnsi" w:cstheme="minorHAnsi"/>
                <w:i/>
              </w:rPr>
              <w:t>na stronie internetowej: ilawa.praca.gov.pl</w:t>
            </w:r>
          </w:p>
        </w:tc>
      </w:tr>
    </w:tbl>
    <w:p w:rsidR="00FA314C" w:rsidRDefault="00EE6879">
      <w:pPr>
        <w:rPr>
          <w:rFonts w:asciiTheme="minorHAnsi" w:hAnsiTheme="minorHAnsi" w:cstheme="minorHAnsi"/>
          <w:sz w:val="24"/>
          <w:szCs w:val="24"/>
        </w:rPr>
      </w:pPr>
      <w:r w:rsidRPr="00EE6879">
        <w:rPr>
          <w:rFonts w:asciiTheme="minorHAnsi" w:hAnsiTheme="minorHAnsi" w:cstheme="minorHAnsi"/>
          <w:sz w:val="24"/>
          <w:szCs w:val="24"/>
        </w:rPr>
        <w:t>Oświadczam, iż zapoznałem/</w:t>
      </w:r>
      <w:proofErr w:type="spellStart"/>
      <w:r w:rsidRPr="00EE6879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EE6879">
        <w:rPr>
          <w:rFonts w:asciiTheme="minorHAnsi" w:hAnsiTheme="minorHAnsi" w:cstheme="minorHAnsi"/>
          <w:sz w:val="24"/>
          <w:szCs w:val="24"/>
        </w:rPr>
        <w:t xml:space="preserve"> się z aktualnie obowiązującymi w Powiatowym Urzędzie Pracy w Iławie zasadami realizacji prac interwencyjnych.</w:t>
      </w:r>
    </w:p>
    <w:p w:rsidR="00EE6879" w:rsidRPr="00EE6879" w:rsidRDefault="00EE6879">
      <w:pPr>
        <w:rPr>
          <w:rFonts w:asciiTheme="minorHAnsi" w:hAnsiTheme="minorHAnsi" w:cstheme="minorHAnsi"/>
          <w:sz w:val="24"/>
          <w:szCs w:val="24"/>
        </w:rPr>
      </w:pPr>
    </w:p>
    <w:p w:rsidR="00644366" w:rsidRPr="00644366" w:rsidRDefault="00644366" w:rsidP="00644366">
      <w:pPr>
        <w:ind w:right="-426"/>
        <w:rPr>
          <w:rFonts w:asciiTheme="minorHAnsi" w:hAnsiTheme="minorHAnsi" w:cstheme="minorHAnsi"/>
          <w:i/>
          <w:sz w:val="24"/>
          <w:szCs w:val="24"/>
        </w:rPr>
      </w:pPr>
      <w:r w:rsidRPr="00644366">
        <w:rPr>
          <w:rFonts w:asciiTheme="minorHAnsi" w:hAnsiTheme="minorHAnsi" w:cstheme="minorHAnsi"/>
          <w:b/>
          <w:i/>
          <w:sz w:val="24"/>
          <w:szCs w:val="24"/>
        </w:rPr>
        <w:t xml:space="preserve">Pouczony o odpowiedzialności cywilnej i karnej oświadczam, że dane zawarte w niniejszym wniosku są zgodne z prawdą. </w:t>
      </w:r>
    </w:p>
    <w:p w:rsidR="00FD71F8" w:rsidRPr="007B4CE7" w:rsidRDefault="00FD71F8">
      <w:pPr>
        <w:rPr>
          <w:rFonts w:asciiTheme="minorHAnsi" w:hAnsiTheme="minorHAnsi" w:cstheme="minorHAnsi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B7236" w:rsidTr="00FB7236">
        <w:tc>
          <w:tcPr>
            <w:tcW w:w="5097" w:type="dxa"/>
          </w:tcPr>
          <w:p w:rsidR="00FB7236" w:rsidRPr="0097624A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97" w:type="dxa"/>
          </w:tcPr>
          <w:p w:rsidR="00FB7236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  <w:p w:rsidR="00F14B45" w:rsidRPr="0097624A" w:rsidRDefault="00F14B45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7236" w:rsidTr="00FB7236"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FA314C" w:rsidRPr="007B4CE7" w:rsidRDefault="00FA314C">
      <w:pPr>
        <w:rPr>
          <w:rFonts w:asciiTheme="minorHAnsi" w:hAnsiTheme="minorHAnsi" w:cstheme="minorHAnsi"/>
          <w:sz w:val="24"/>
          <w:szCs w:val="24"/>
        </w:rPr>
      </w:pPr>
    </w:p>
    <w:p w:rsidR="00E90ECF" w:rsidRPr="007B4CE7" w:rsidRDefault="00E90ECF">
      <w:pPr>
        <w:rPr>
          <w:rFonts w:asciiTheme="minorHAnsi" w:hAnsiTheme="minorHAnsi" w:cstheme="minorHAnsi"/>
          <w:sz w:val="24"/>
          <w:szCs w:val="24"/>
        </w:rPr>
      </w:pPr>
    </w:p>
    <w:p w:rsidR="0065795C" w:rsidRPr="007B4CE7" w:rsidRDefault="0065795C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rPr>
          <w:rFonts w:asciiTheme="minorHAnsi" w:hAnsiTheme="minorHAnsi" w:cstheme="minorHAnsi"/>
          <w:b/>
          <w:sz w:val="24"/>
          <w:szCs w:val="24"/>
        </w:rPr>
      </w:pPr>
      <w:r w:rsidRPr="007B4CE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2D3974" w:rsidRPr="007B4CE7" w:rsidRDefault="002D3974">
      <w:pPr>
        <w:pStyle w:val="Tekstpodstawowy"/>
        <w:spacing w:after="0"/>
        <w:rPr>
          <w:rFonts w:asciiTheme="minorHAnsi" w:hAnsiTheme="minorHAnsi" w:cstheme="minorHAnsi"/>
        </w:rPr>
      </w:pPr>
      <w:r w:rsidRPr="007B4CE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D3974" w:rsidRPr="007B4CE7" w:rsidRDefault="002D3974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spacing w:line="360" w:lineRule="auto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Default="00725E21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F6AD9" w:rsidRDefault="007F6AD9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381348" w:rsidRPr="00381348" w:rsidRDefault="00381348" w:rsidP="0038134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1348">
        <w:rPr>
          <w:rFonts w:asciiTheme="minorHAnsi" w:hAnsiTheme="minorHAnsi" w:cstheme="minorHAnsi"/>
          <w:b/>
          <w:sz w:val="28"/>
          <w:szCs w:val="28"/>
        </w:rPr>
        <w:t>Klauzula informacyjna o przetwarzaniu danych osobowych w Powiatowym Urzędzie Pracy w Iławie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Administrator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Administratorem Pana/Pani danych osobowych jest Powiatowy Urząd Pracy w Iławie z siedzibą przy ul. 1 Maja 8B, 14-200 Iława, który jest reprezentowany przez Dyrektora Urzędu.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Inspektor ochrony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 powołał Inspektora Ochrony Danych (IOD). Można się skontaktować poprzez e-mail: iod@ilawa.praca.gov.pl lub pisemnie na adres siedziby Administratora.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Cel i podstawy przetwarzania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przetwarzane będą w celu realizacji wynikających z przepisów prawa zadań urzędu - na podstawie art. 6 ust. 1 lit. c i e, RODO oraz na podstawie przepisów Ustawy z dnia 20 marca 2025 roku o rynku pracy i służbach zatrudnienia oraz aktów wykonawczych do ww. ustawy.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Odbiorcy danych osobowych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Odbiorcami Pana/Pani danych osobowych będą wyłącznie podmioty uprawnione do uzyskania danych osobowych na podstawie obowiązujących przepisów prawa.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Okres przechowywania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będą przechowywane do chwili realizacji zadania, do którego dane osobowe zostały zebrane a następnie, jeśli chodzi o materiały archiwalne, przez czas wynikający z przepisów powszechnie obowiązującego prawa - 10 lat.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Prawa osób których dane dotyczą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Pan/Pani prawo do: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dostępu do treści swoich danych osobowych oraz otrzymania ich kopii,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ich sprostowania (jeśli są błędne lub nieaktualne)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żądania ograniczenia ich przetwarzania,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wniesienia sprzeciwu wobec ich przetwarzania.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wniesienia skargi do Prezesa Urzędu Ochrony Danych Osobowych .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Informacja o wymogu podania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Podanie danych osobowych jest obowiązkowe. W razie nie podania danych osobowych administrator nie będzie mógł spełnić obowiązku ustawowego wobec Pana/Pani.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F14B45" w:rsidRDefault="008F4576" w:rsidP="008F4576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8F4576">
        <w:rPr>
          <w:rFonts w:eastAsia="Times New Roman"/>
          <w:sz w:val="24"/>
          <w:szCs w:val="24"/>
          <w:lang w:eastAsia="pl-PL"/>
        </w:rPr>
        <w:t> </w:t>
      </w: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F6AD9" w:rsidTr="00805391">
        <w:trPr>
          <w:trHeight w:val="511"/>
        </w:trPr>
        <w:tc>
          <w:tcPr>
            <w:tcW w:w="3398" w:type="dxa"/>
            <w:vMerge w:val="restart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Zapoznałem się/zapoznałam się:</w:t>
            </w: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F6AD9" w:rsidTr="00805391">
        <w:trPr>
          <w:trHeight w:val="387"/>
        </w:trPr>
        <w:tc>
          <w:tcPr>
            <w:tcW w:w="3398" w:type="dxa"/>
            <w:vMerge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7F6AD9">
      <w:pPr>
        <w:rPr>
          <w:rFonts w:ascii="Arial" w:hAnsi="Arial" w:cs="Arial"/>
          <w:b/>
          <w:sz w:val="32"/>
          <w:szCs w:val="32"/>
        </w:rPr>
      </w:pPr>
    </w:p>
    <w:sectPr w:rsidR="00772847" w:rsidSect="006D45D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851" w:bottom="426" w:left="851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FE" w:rsidRDefault="00D457FE">
      <w:r>
        <w:separator/>
      </w:r>
    </w:p>
  </w:endnote>
  <w:endnote w:type="continuationSeparator" w:id="0">
    <w:p w:rsidR="00D457FE" w:rsidRDefault="00D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925985"/>
      <w:docPartObj>
        <w:docPartGallery w:val="Page Numbers (Bottom of Page)"/>
        <w:docPartUnique/>
      </w:docPartObj>
    </w:sdtPr>
    <w:sdtEndPr/>
    <w:sdtContent>
      <w:p w:rsidR="0093787A" w:rsidRDefault="009378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B4B">
          <w:rPr>
            <w:noProof/>
          </w:rPr>
          <w:t>4</w:t>
        </w:r>
        <w:r>
          <w:fldChar w:fldCharType="end"/>
        </w:r>
      </w:p>
    </w:sdtContent>
  </w:sdt>
  <w:p w:rsidR="0093787A" w:rsidRDefault="009378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D6C3D">
      <w:rPr>
        <w:noProof/>
      </w:rPr>
      <w:t>3</w:t>
    </w:r>
    <w:r>
      <w:fldChar w:fldCharType="end"/>
    </w:r>
  </w:p>
  <w:p w:rsidR="002D3974" w:rsidRDefault="002D39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D6C3D">
      <w:rPr>
        <w:noProof/>
      </w:rPr>
      <w:t>1</w:t>
    </w:r>
    <w:r>
      <w:fldChar w:fldCharType="end"/>
    </w:r>
  </w:p>
  <w:p w:rsidR="002D3974" w:rsidRDefault="002D39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FE" w:rsidRDefault="00D457FE">
      <w:r>
        <w:separator/>
      </w:r>
    </w:p>
  </w:footnote>
  <w:footnote w:type="continuationSeparator" w:id="0">
    <w:p w:rsidR="00D457FE" w:rsidRDefault="00D4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5E4" w:rsidRDefault="007E05E4" w:rsidP="00E83BE4">
    <w:pPr>
      <w:pStyle w:val="Tekstpodstawowy"/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5576FF8B" wp14:editId="5136632B">
          <wp:simplePos x="0" y="0"/>
          <wp:positionH relativeFrom="column">
            <wp:posOffset>5438775</wp:posOffset>
          </wp:positionH>
          <wp:positionV relativeFrom="paragraph">
            <wp:posOffset>2540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4A8259C2" wp14:editId="05BA55B3">
          <wp:simplePos x="0" y="0"/>
          <wp:positionH relativeFrom="column">
            <wp:posOffset>0</wp:posOffset>
          </wp:positionH>
          <wp:positionV relativeFrom="paragraph">
            <wp:posOffset>-45085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E05E4" w:rsidRPr="00722FDA" w:rsidRDefault="007E05E4" w:rsidP="007E05E4">
    <w:pPr>
      <w:pStyle w:val="Nagwek10"/>
      <w:tabs>
        <w:tab w:val="left" w:pos="2070"/>
        <w:tab w:val="center" w:pos="4536"/>
        <w:tab w:val="right" w:pos="9639"/>
      </w:tabs>
      <w:ind w:right="-172"/>
      <w:jc w:val="center"/>
      <w:rPr>
        <w:b/>
      </w:rPr>
    </w:pPr>
    <w:r>
      <w:rPr>
        <w:b/>
      </w:rPr>
      <w:t>POWIATOWY URZĄD PRACY W IŁAWIE</w:t>
    </w:r>
  </w:p>
  <w:p w:rsidR="007E2AF2" w:rsidRDefault="007E2AF2" w:rsidP="00292B0D">
    <w:pPr>
      <w:pStyle w:val="Nagwek"/>
      <w:pBdr>
        <w:bottom w:val="single" w:sz="12" w:space="1" w:color="auto"/>
      </w:pBdr>
      <w:spacing w:before="0" w:after="0"/>
      <w:jc w:val="center"/>
      <w:rPr>
        <w:rFonts w:ascii="Calibri" w:hAnsi="Calibri" w:cs="Calibri"/>
        <w:sz w:val="16"/>
        <w:szCs w:val="16"/>
      </w:rPr>
    </w:pPr>
  </w:p>
  <w:p w:rsidR="00CE443C" w:rsidRDefault="00CE443C" w:rsidP="00CE443C">
    <w:pPr>
      <w:pStyle w:val="Nagwek"/>
      <w:spacing w:before="0" w:after="0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 w:rsidR="00C415B7">
      <w:rPr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3" w:history="1">
      <w:r w:rsidRPr="00B863BA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5"/>
      <w:numFmt w:val="decimal"/>
      <w:suff w:val="nothing"/>
      <w:lvlText w:val="%1."/>
      <w:lvlJc w:val="left"/>
      <w:pPr>
        <w:tabs>
          <w:tab w:val="num" w:pos="0"/>
        </w:tabs>
        <w:ind w:left="540" w:hanging="360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-142"/>
        </w:tabs>
        <w:ind w:left="425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21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i w:val="0"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0"/>
        <w:szCs w:val="20"/>
      </w:rPr>
    </w:lvl>
  </w:abstractNum>
  <w:abstractNum w:abstractNumId="5" w15:restartNumberingAfterBreak="0">
    <w:nsid w:val="05E962E9"/>
    <w:multiLevelType w:val="hybridMultilevel"/>
    <w:tmpl w:val="ECB22B8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4D2511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133F34"/>
    <w:multiLevelType w:val="multilevel"/>
    <w:tmpl w:val="EBE6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2"/>
    </w:lvlOverride>
  </w:num>
  <w:num w:numId="9">
    <w:abstractNumId w:val="6"/>
    <w:lvlOverride w:ilvl="0">
      <w:startOverride w:val="3"/>
    </w:lvlOverride>
  </w:num>
  <w:num w:numId="10">
    <w:abstractNumId w:val="6"/>
    <w:lvlOverride w:ilvl="0">
      <w:startOverride w:val="4"/>
    </w:lvlOverride>
  </w:num>
  <w:num w:numId="11">
    <w:abstractNumId w:val="6"/>
    <w:lvlOverride w:ilvl="0">
      <w:startOverride w:val="5"/>
    </w:lvlOverride>
  </w:num>
  <w:num w:numId="12">
    <w:abstractNumId w:val="6"/>
    <w:lvlOverride w:ilvl="0">
      <w:startOverride w:val="6"/>
    </w:lvlOverride>
  </w:num>
  <w:num w:numId="13">
    <w:abstractNumId w:val="6"/>
    <w:lvlOverride w:ilvl="0">
      <w:startOverride w:val="7"/>
    </w:lvlOverride>
  </w:num>
  <w:num w:numId="14">
    <w:abstractNumId w:val="6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61"/>
    <w:rsid w:val="00003A77"/>
    <w:rsid w:val="000154AA"/>
    <w:rsid w:val="000174B6"/>
    <w:rsid w:val="00045B23"/>
    <w:rsid w:val="0007740E"/>
    <w:rsid w:val="000844B2"/>
    <w:rsid w:val="000879FF"/>
    <w:rsid w:val="000A6C49"/>
    <w:rsid w:val="000D002C"/>
    <w:rsid w:val="000D534A"/>
    <w:rsid w:val="000E17C6"/>
    <w:rsid w:val="000F031E"/>
    <w:rsid w:val="00101F26"/>
    <w:rsid w:val="0011005F"/>
    <w:rsid w:val="00135DF0"/>
    <w:rsid w:val="00173B34"/>
    <w:rsid w:val="001A1BAB"/>
    <w:rsid w:val="00203BA5"/>
    <w:rsid w:val="0021185F"/>
    <w:rsid w:val="0022573F"/>
    <w:rsid w:val="0024517C"/>
    <w:rsid w:val="00264CE9"/>
    <w:rsid w:val="00265672"/>
    <w:rsid w:val="00284071"/>
    <w:rsid w:val="00284931"/>
    <w:rsid w:val="002867D8"/>
    <w:rsid w:val="00292B0D"/>
    <w:rsid w:val="00293935"/>
    <w:rsid w:val="002979A9"/>
    <w:rsid w:val="002A7B20"/>
    <w:rsid w:val="002B5C6F"/>
    <w:rsid w:val="002D3974"/>
    <w:rsid w:val="002E4BAA"/>
    <w:rsid w:val="003011C2"/>
    <w:rsid w:val="003166E9"/>
    <w:rsid w:val="003568C0"/>
    <w:rsid w:val="0037248C"/>
    <w:rsid w:val="00381348"/>
    <w:rsid w:val="00383283"/>
    <w:rsid w:val="00390D73"/>
    <w:rsid w:val="003971E8"/>
    <w:rsid w:val="003A2942"/>
    <w:rsid w:val="003C00EE"/>
    <w:rsid w:val="003D146C"/>
    <w:rsid w:val="003E1478"/>
    <w:rsid w:val="00422F91"/>
    <w:rsid w:val="00454BAA"/>
    <w:rsid w:val="00464CB5"/>
    <w:rsid w:val="004650E7"/>
    <w:rsid w:val="004670B3"/>
    <w:rsid w:val="00470932"/>
    <w:rsid w:val="00495EE1"/>
    <w:rsid w:val="004B3A7D"/>
    <w:rsid w:val="004B596B"/>
    <w:rsid w:val="004C203C"/>
    <w:rsid w:val="004D746C"/>
    <w:rsid w:val="004D7556"/>
    <w:rsid w:val="004F1A61"/>
    <w:rsid w:val="00504CEB"/>
    <w:rsid w:val="00511C8D"/>
    <w:rsid w:val="005221CD"/>
    <w:rsid w:val="00536872"/>
    <w:rsid w:val="00561A73"/>
    <w:rsid w:val="00565304"/>
    <w:rsid w:val="00571C8B"/>
    <w:rsid w:val="00592474"/>
    <w:rsid w:val="005949C2"/>
    <w:rsid w:val="005A0F7B"/>
    <w:rsid w:val="005F0D7F"/>
    <w:rsid w:val="005F2F38"/>
    <w:rsid w:val="006162EF"/>
    <w:rsid w:val="00625A6C"/>
    <w:rsid w:val="0063799E"/>
    <w:rsid w:val="00643F77"/>
    <w:rsid w:val="00644366"/>
    <w:rsid w:val="0065795C"/>
    <w:rsid w:val="00692D54"/>
    <w:rsid w:val="006D45DB"/>
    <w:rsid w:val="006E6FEA"/>
    <w:rsid w:val="00703200"/>
    <w:rsid w:val="00710788"/>
    <w:rsid w:val="0071376E"/>
    <w:rsid w:val="00725E21"/>
    <w:rsid w:val="00734AC4"/>
    <w:rsid w:val="007361E2"/>
    <w:rsid w:val="0074135D"/>
    <w:rsid w:val="00764C77"/>
    <w:rsid w:val="00765B9B"/>
    <w:rsid w:val="00770CE3"/>
    <w:rsid w:val="00772847"/>
    <w:rsid w:val="007B4CE7"/>
    <w:rsid w:val="007E05E4"/>
    <w:rsid w:val="007E2AF2"/>
    <w:rsid w:val="007F473F"/>
    <w:rsid w:val="007F6AD9"/>
    <w:rsid w:val="007F70E3"/>
    <w:rsid w:val="00805391"/>
    <w:rsid w:val="00844826"/>
    <w:rsid w:val="00851278"/>
    <w:rsid w:val="00883140"/>
    <w:rsid w:val="008A1CEC"/>
    <w:rsid w:val="008A5CD6"/>
    <w:rsid w:val="008B1A52"/>
    <w:rsid w:val="008B23FD"/>
    <w:rsid w:val="008C0038"/>
    <w:rsid w:val="008E6C9F"/>
    <w:rsid w:val="008F212E"/>
    <w:rsid w:val="008F4576"/>
    <w:rsid w:val="00923DE9"/>
    <w:rsid w:val="00930C57"/>
    <w:rsid w:val="0093787A"/>
    <w:rsid w:val="00944D94"/>
    <w:rsid w:val="009477EC"/>
    <w:rsid w:val="009611A8"/>
    <w:rsid w:val="0097624A"/>
    <w:rsid w:val="009822AD"/>
    <w:rsid w:val="00993A26"/>
    <w:rsid w:val="009A650A"/>
    <w:rsid w:val="009D43D9"/>
    <w:rsid w:val="009D66FE"/>
    <w:rsid w:val="009D6C3D"/>
    <w:rsid w:val="009F0715"/>
    <w:rsid w:val="00A0155C"/>
    <w:rsid w:val="00A228C6"/>
    <w:rsid w:val="00A40A51"/>
    <w:rsid w:val="00A56077"/>
    <w:rsid w:val="00A932DC"/>
    <w:rsid w:val="00A9344A"/>
    <w:rsid w:val="00A9600E"/>
    <w:rsid w:val="00AA3176"/>
    <w:rsid w:val="00AB3D88"/>
    <w:rsid w:val="00AD0536"/>
    <w:rsid w:val="00AD4FBD"/>
    <w:rsid w:val="00AE1D1F"/>
    <w:rsid w:val="00AF155F"/>
    <w:rsid w:val="00B06005"/>
    <w:rsid w:val="00B33610"/>
    <w:rsid w:val="00B3481A"/>
    <w:rsid w:val="00B501AE"/>
    <w:rsid w:val="00B63056"/>
    <w:rsid w:val="00B70D84"/>
    <w:rsid w:val="00B71EAC"/>
    <w:rsid w:val="00B82B67"/>
    <w:rsid w:val="00B94019"/>
    <w:rsid w:val="00B9551B"/>
    <w:rsid w:val="00BD2A21"/>
    <w:rsid w:val="00C2646A"/>
    <w:rsid w:val="00C27255"/>
    <w:rsid w:val="00C305B7"/>
    <w:rsid w:val="00C35325"/>
    <w:rsid w:val="00C415B7"/>
    <w:rsid w:val="00C547E0"/>
    <w:rsid w:val="00C55F8D"/>
    <w:rsid w:val="00C71993"/>
    <w:rsid w:val="00C82C77"/>
    <w:rsid w:val="00CA1112"/>
    <w:rsid w:val="00CB1F04"/>
    <w:rsid w:val="00CB3440"/>
    <w:rsid w:val="00CB5765"/>
    <w:rsid w:val="00CC7230"/>
    <w:rsid w:val="00CD0805"/>
    <w:rsid w:val="00CE443C"/>
    <w:rsid w:val="00CE77C4"/>
    <w:rsid w:val="00D023A2"/>
    <w:rsid w:val="00D02B4B"/>
    <w:rsid w:val="00D066DC"/>
    <w:rsid w:val="00D10C69"/>
    <w:rsid w:val="00D21F56"/>
    <w:rsid w:val="00D24719"/>
    <w:rsid w:val="00D443E9"/>
    <w:rsid w:val="00D457FE"/>
    <w:rsid w:val="00D5323F"/>
    <w:rsid w:val="00D66177"/>
    <w:rsid w:val="00D75588"/>
    <w:rsid w:val="00DA0A4E"/>
    <w:rsid w:val="00DB77DF"/>
    <w:rsid w:val="00DC235A"/>
    <w:rsid w:val="00DD0292"/>
    <w:rsid w:val="00DE1475"/>
    <w:rsid w:val="00DE33D4"/>
    <w:rsid w:val="00DE4D44"/>
    <w:rsid w:val="00DE7076"/>
    <w:rsid w:val="00DF1B1A"/>
    <w:rsid w:val="00DF2550"/>
    <w:rsid w:val="00E00609"/>
    <w:rsid w:val="00E044E4"/>
    <w:rsid w:val="00E16D9B"/>
    <w:rsid w:val="00E252AB"/>
    <w:rsid w:val="00E77ACF"/>
    <w:rsid w:val="00E81C45"/>
    <w:rsid w:val="00E82490"/>
    <w:rsid w:val="00E83BE4"/>
    <w:rsid w:val="00E856BC"/>
    <w:rsid w:val="00E90ECF"/>
    <w:rsid w:val="00EB2A5E"/>
    <w:rsid w:val="00EB7F58"/>
    <w:rsid w:val="00EC2E01"/>
    <w:rsid w:val="00ED08EA"/>
    <w:rsid w:val="00ED6119"/>
    <w:rsid w:val="00EE1093"/>
    <w:rsid w:val="00EE2B01"/>
    <w:rsid w:val="00EE6879"/>
    <w:rsid w:val="00EE7413"/>
    <w:rsid w:val="00EF109A"/>
    <w:rsid w:val="00F0260D"/>
    <w:rsid w:val="00F02E3F"/>
    <w:rsid w:val="00F14B45"/>
    <w:rsid w:val="00F16F22"/>
    <w:rsid w:val="00F430DC"/>
    <w:rsid w:val="00F44B3C"/>
    <w:rsid w:val="00F74CAC"/>
    <w:rsid w:val="00F87540"/>
    <w:rsid w:val="00F97AE2"/>
    <w:rsid w:val="00FA314C"/>
    <w:rsid w:val="00FA5F48"/>
    <w:rsid w:val="00FB7236"/>
    <w:rsid w:val="00FD0285"/>
    <w:rsid w:val="00FD576D"/>
    <w:rsid w:val="00FD71F8"/>
    <w:rsid w:val="00FE2F3B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5:chartTrackingRefBased/>
  <w15:docId w15:val="{2F44ED80-01A3-4EAF-9168-F9E8075E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541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tarSymbol" w:hAnsi="StarSymbol" w:cs="StarSymbol"/>
      <w:sz w:val="18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eastAsia="StarSymbol" w:hAnsi="StarSymbol" w:cs="StarSymbol"/>
      <w:sz w:val="18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24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Times New Roman" w:eastAsia="Times New Roman" w:hAnsi="Times New Roman" w:cs="Times New Roman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6z4">
    <w:name w:val="WW8Num16z4"/>
    <w:rPr>
      <w:rFonts w:ascii="Courier New" w:hAnsi="Courier New" w:cs="Courier New" w:hint="default"/>
    </w:rPr>
  </w:style>
  <w:style w:type="character" w:customStyle="1" w:styleId="WW8Num17z0">
    <w:name w:val="WW8Num17z0"/>
    <w:rPr>
      <w:rFonts w:ascii="Wingdings" w:hAnsi="Wingdings" w:cs="Wingdings" w:hint="default"/>
    </w:rPr>
  </w:style>
  <w:style w:type="character" w:customStyle="1" w:styleId="WW8Num17z1">
    <w:name w:val="WW8Num17z1"/>
    <w:rPr>
      <w:rFonts w:ascii="Times New Roman" w:eastAsia="Times New Roman" w:hAnsi="Times New Roman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4">
    <w:name w:val="WW8Num17z4"/>
    <w:rPr>
      <w:rFonts w:ascii="Courier New" w:hAnsi="Courier New" w:cs="Courier New" w:hint="default"/>
    </w:rPr>
  </w:style>
  <w:style w:type="character" w:customStyle="1" w:styleId="WW8Num18z0">
    <w:name w:val="WW8Num18z0"/>
    <w:rPr>
      <w:rFonts w:ascii="Courier New" w:hAnsi="Courier New" w:cs="Courier New" w:hint="default"/>
      <w:sz w:val="28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i w:val="0"/>
      <w:sz w:val="24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/>
      <w:i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ourier New" w:hAnsi="Courier New" w:cs="Courier New" w:hint="default"/>
      <w:sz w:val="28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WW8Num9z0">
    <w:name w:val="WW-WW8Num9z0"/>
    <w:rPr>
      <w:rFonts w:ascii="StarSymbol" w:hAnsi="StarSymbol" w:cs="StarSymbol"/>
      <w:sz w:val="18"/>
    </w:rPr>
  </w:style>
  <w:style w:type="character" w:customStyle="1" w:styleId="WW-Absatz-Standardschriftart111">
    <w:name w:val="WW-Absatz-Standardschriftart111"/>
  </w:style>
  <w:style w:type="character" w:customStyle="1" w:styleId="WW-WW8Num9z01">
    <w:name w:val="WW-WW8Num9z01"/>
    <w:rPr>
      <w:rFonts w:ascii="StarSymbol" w:hAnsi="StarSymbol" w:cs="StarSymbol"/>
      <w:sz w:val="18"/>
    </w:rPr>
  </w:style>
  <w:style w:type="character" w:customStyle="1" w:styleId="WW-Absatz-Standardschriftart1111">
    <w:name w:val="WW-Absatz-Standardschriftart1111"/>
  </w:style>
  <w:style w:type="character" w:customStyle="1" w:styleId="WW-WW8Num9z011">
    <w:name w:val="WW-WW8Num9z011"/>
    <w:rPr>
      <w:rFonts w:ascii="StarSymbol" w:hAnsi="StarSymbol" w:cs="StarSymbol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-WW8Num9z0111">
    <w:name w:val="WW-WW8Num9z0111"/>
    <w:rPr>
      <w:rFonts w:ascii="StarSymbol" w:hAnsi="StarSymbol" w:cs="StarSymbol"/>
      <w:sz w:val="18"/>
    </w:rPr>
  </w:style>
  <w:style w:type="character" w:customStyle="1" w:styleId="WW-WW8Num10z0">
    <w:name w:val="WW-WW8Num10z0"/>
    <w:rPr>
      <w:rFonts w:ascii="Symbol" w:hAnsi="Symbol" w:cs="Symbol"/>
      <w:sz w:val="18"/>
    </w:rPr>
  </w:style>
  <w:style w:type="character" w:customStyle="1" w:styleId="WW-Absatz-Standardschriftart111111">
    <w:name w:val="WW-Absatz-Standardschriftart111111"/>
  </w:style>
  <w:style w:type="character" w:customStyle="1" w:styleId="WW-WW8Num10z01">
    <w:name w:val="WW-WW8Num10z01"/>
    <w:rPr>
      <w:rFonts w:ascii="StarSymbol" w:hAnsi="StarSymbol" w:cs="StarSymbol"/>
      <w:sz w:val="18"/>
    </w:rPr>
  </w:style>
  <w:style w:type="character" w:customStyle="1" w:styleId="WW-Absatz-Standardschriftart1111111">
    <w:name w:val="WW-Absatz-Standardschriftart1111111"/>
  </w:style>
  <w:style w:type="character" w:customStyle="1" w:styleId="WW-WW8Num10z011">
    <w:name w:val="WW-WW8Num10z011"/>
    <w:rPr>
      <w:rFonts w:ascii="StarSymbol" w:eastAsia="StarSymbol" w:hAnsi="StarSymbol" w:cs="StarSymbol"/>
      <w:sz w:val="18"/>
    </w:rPr>
  </w:style>
  <w:style w:type="character" w:customStyle="1" w:styleId="WW-WW8Num12z0">
    <w:name w:val="WW-WW8Num12z0"/>
    <w:rPr>
      <w:rFonts w:ascii="StarSymbol" w:eastAsia="StarSymbol" w:hAnsi="StarSymbol" w:cs="StarSymbol"/>
      <w:sz w:val="18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WW8Num8z0">
    <w:name w:val="WW-WW8Num8z0"/>
    <w:rPr>
      <w:rFonts w:ascii="StarSymbol" w:hAnsi="StarSymbol" w:cs="StarSymbol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</w:rPr>
  </w:style>
  <w:style w:type="character" w:customStyle="1" w:styleId="WW-WW8Num9z02">
    <w:name w:val="WW-WW8Num9z02"/>
    <w:rPr>
      <w:rFonts w:ascii="StarSymbol" w:hAnsi="StarSymbol" w:cs="StarSymbol"/>
      <w:sz w:val="18"/>
    </w:rPr>
  </w:style>
  <w:style w:type="character" w:customStyle="1" w:styleId="WW-WW8Num9z03">
    <w:name w:val="WW-WW8Num9z03"/>
    <w:rPr>
      <w:rFonts w:ascii="StarSymbol" w:hAnsi="StarSymbol" w:cs="StarSymbol"/>
      <w:sz w:val="18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Tahoma" w:hAnsi="Arial" w:cs="Arial"/>
      <w:sz w:val="28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ind w:left="284" w:firstLine="179"/>
    </w:pPr>
    <w:rPr>
      <w:sz w:val="24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WW-Tekstpodstawowywcity2">
    <w:name w:val="WW-Tekst podstawowy wcięty 2"/>
    <w:basedOn w:val="Normalny"/>
    <w:pPr>
      <w:widowControl w:val="0"/>
      <w:ind w:firstLine="2127"/>
      <w:jc w:val="both"/>
    </w:pPr>
    <w:rPr>
      <w:rFonts w:eastAsia="Tahoma"/>
      <w:b/>
      <w:kern w:val="1"/>
      <w:sz w:val="24"/>
    </w:rPr>
  </w:style>
  <w:style w:type="paragraph" w:styleId="Tekstprzypisudolnego">
    <w:name w:val="footnote text"/>
    <w:basedOn w:val="Normalny"/>
    <w:link w:val="TekstprzypisudolnegoZnak"/>
    <w:qFormat/>
    <w:rPr>
      <w:lang w:eastAsia="pl-PL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 w:val="24"/>
      <w:szCs w:val="24"/>
    </w:rPr>
  </w:style>
  <w:style w:type="paragraph" w:styleId="Tekstprzypisukocowego">
    <w:name w:val="endnote text"/>
    <w:basedOn w:val="Normalny"/>
    <w:pPr>
      <w:suppressAutoHyphens w:val="0"/>
    </w:pPr>
  </w:style>
  <w:style w:type="paragraph" w:customStyle="1" w:styleId="Domy">
    <w:name w:val="Domy"/>
    <w:qFormat/>
    <w:pPr>
      <w:widowControl w:val="0"/>
      <w:suppressAutoHyphens/>
      <w:autoSpaceDE w:val="0"/>
    </w:pPr>
    <w:rPr>
      <w:sz w:val="24"/>
      <w:szCs w:val="24"/>
      <w:lang w:val="en-US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Nagwek6Znak">
    <w:name w:val="Nagłówek 6 Znak"/>
    <w:link w:val="Nagwek6"/>
    <w:rsid w:val="00D75588"/>
    <w:rPr>
      <w:b/>
      <w:bCs/>
      <w:sz w:val="22"/>
      <w:szCs w:val="22"/>
      <w:lang w:eastAsia="zh-CN"/>
    </w:rPr>
  </w:style>
  <w:style w:type="character" w:styleId="Hipercze">
    <w:name w:val="Hyperlink"/>
    <w:rsid w:val="004B596B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284931"/>
    <w:rPr>
      <w:lang w:eastAsia="zh-CN"/>
    </w:rPr>
  </w:style>
  <w:style w:type="character" w:customStyle="1" w:styleId="TekstprzypisudolnegoZnak">
    <w:name w:val="Tekst przypisu dolnego Znak"/>
    <w:link w:val="Tekstprzypisudolnego"/>
    <w:qFormat/>
    <w:rsid w:val="00E252AB"/>
    <w:rPr>
      <w:lang w:eastAsia="pl-PL"/>
    </w:rPr>
  </w:style>
  <w:style w:type="character" w:customStyle="1" w:styleId="Zakotwiczenieprzypisudolnego">
    <w:name w:val="Zakotwiczenie przypisu dolnego"/>
    <w:rsid w:val="00E252AB"/>
    <w:rPr>
      <w:vertAlign w:val="superscript"/>
    </w:rPr>
  </w:style>
  <w:style w:type="table" w:styleId="Tabela-Siatka">
    <w:name w:val="Table Grid"/>
    <w:basedOn w:val="Standardowy"/>
    <w:uiPriority w:val="59"/>
    <w:rsid w:val="0045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7E2AF2"/>
    <w:rPr>
      <w:rFonts w:ascii="Arial" w:eastAsia="Tahoma" w:hAnsi="Arial" w:cs="Arial"/>
      <w:sz w:val="28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8F4576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03B40-0095-45CC-9195-6CF81F89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1069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7471</CharactersWithSpaces>
  <SharedDoc>false</SharedDoc>
  <HLinks>
    <vt:vector size="6" baseType="variant"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http://www.ilawa.praca.gov.pl/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Walerian Polak</dc:creator>
  <cp:keywords/>
  <dc:description/>
  <cp:lastModifiedBy>Angelika Dlugosz</cp:lastModifiedBy>
  <cp:revision>10</cp:revision>
  <cp:lastPrinted>2026-02-05T07:58:00Z</cp:lastPrinted>
  <dcterms:created xsi:type="dcterms:W3CDTF">2026-01-05T13:30:00Z</dcterms:created>
  <dcterms:modified xsi:type="dcterms:W3CDTF">2026-02-06T11:13:00Z</dcterms:modified>
</cp:coreProperties>
</file>